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11BC3" w14:textId="77777777" w:rsidR="005304E4" w:rsidRPr="000836E2" w:rsidRDefault="005304E4" w:rsidP="000836E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9F351A8" w14:textId="41A9146B" w:rsidR="005304E4" w:rsidRPr="000836E2" w:rsidRDefault="000836E2" w:rsidP="000836E2">
      <w:pPr>
        <w:spacing w:before="38"/>
        <w:ind w:left="3284" w:right="326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CURR</w:t>
      </w:r>
      <w:r w:rsidRPr="000836E2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CU</w:t>
      </w:r>
      <w:r w:rsidRPr="000836E2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U</w:t>
      </w:r>
      <w:r w:rsidRPr="000836E2">
        <w:rPr>
          <w:rFonts w:asciiTheme="minorHAnsi" w:eastAsia="Arial" w:hAnsiTheme="minorHAnsi" w:cstheme="minorHAnsi"/>
          <w:b/>
          <w:w w:val="102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V</w:t>
      </w:r>
      <w:r w:rsidRPr="000836E2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TA</w:t>
      </w:r>
      <w:r w:rsidRPr="000836E2">
        <w:rPr>
          <w:rFonts w:asciiTheme="minorHAnsi" w:eastAsia="Arial" w:hAnsiTheme="minorHAnsi" w:cstheme="minorHAnsi"/>
          <w:b/>
          <w:w w:val="103"/>
          <w:sz w:val="22"/>
          <w:szCs w:val="22"/>
        </w:rPr>
        <w:t>E</w:t>
      </w:r>
    </w:p>
    <w:p w14:paraId="0E811BC6" w14:textId="77777777" w:rsidR="000836E2" w:rsidRPr="000836E2" w:rsidRDefault="000836E2" w:rsidP="000836E2">
      <w:pPr>
        <w:spacing w:before="38"/>
        <w:ind w:left="3284" w:right="3267"/>
        <w:jc w:val="center"/>
        <w:rPr>
          <w:rFonts w:asciiTheme="minorHAnsi" w:eastAsia="Arial" w:hAnsiTheme="minorHAnsi" w:cstheme="minorHAnsi"/>
          <w:sz w:val="22"/>
          <w:szCs w:val="22"/>
        </w:rPr>
      </w:pPr>
    </w:p>
    <w:p w14:paraId="0AEFA130" w14:textId="77777777" w:rsidR="000836E2" w:rsidRPr="000836E2" w:rsidRDefault="000836E2" w:rsidP="000836E2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0836E2">
        <w:rPr>
          <w:rFonts w:asciiTheme="minorHAnsi" w:hAnsiTheme="minorHAnsi" w:cstheme="minorHAnsi"/>
          <w:sz w:val="22"/>
          <w:szCs w:val="22"/>
        </w:rPr>
        <w:t>Maksim Dunlop</w:t>
      </w:r>
    </w:p>
    <w:p w14:paraId="103E2EC2" w14:textId="6208E96B" w:rsidR="005304E4" w:rsidRPr="000836E2" w:rsidRDefault="000836E2" w:rsidP="000836E2">
      <w:pPr>
        <w:spacing w:before="1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hys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ap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z w:val="22"/>
          <w:szCs w:val="22"/>
        </w:rPr>
        <w:t>;</w:t>
      </w:r>
      <w:r w:rsidRPr="000836E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zus</w:t>
      </w:r>
      <w:r w:rsidRPr="000836E2">
        <w:rPr>
          <w:rFonts w:asciiTheme="minorHAnsi" w:eastAsia="Arial" w:hAnsiTheme="minorHAnsi" w:cstheme="minorHAnsi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ifi</w:t>
      </w:r>
      <w:r w:rsidRPr="000836E2">
        <w:rPr>
          <w:rFonts w:asciiTheme="minorHAnsi" w:eastAsia="Arial" w:hAnsiTheme="minorHAnsi" w:cstheme="minorHAnsi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U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ve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3C948638" w14:textId="77777777" w:rsidR="005304E4" w:rsidRPr="000836E2" w:rsidRDefault="005304E4" w:rsidP="000836E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8EDDF99" w14:textId="77777777" w:rsidR="005304E4" w:rsidRPr="000836E2" w:rsidRDefault="000836E2" w:rsidP="000836E2">
      <w:pPr>
        <w:ind w:left="100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0836E2">
        <w:rPr>
          <w:rFonts w:asciiTheme="minorHAnsi" w:eastAsia="Arial" w:hAnsiTheme="minorHAnsi" w:cstheme="minorHAnsi"/>
          <w:b/>
          <w:bCs/>
          <w:spacing w:val="3"/>
          <w:w w:val="102"/>
          <w:sz w:val="22"/>
          <w:szCs w:val="22"/>
          <w:u w:color="000000"/>
        </w:rPr>
        <w:t>E</w:t>
      </w:r>
      <w:r w:rsidRPr="000836E2">
        <w:rPr>
          <w:rFonts w:asciiTheme="minorHAnsi" w:eastAsia="Arial" w:hAnsiTheme="minorHAnsi" w:cstheme="minorHAnsi"/>
          <w:b/>
          <w:bCs/>
          <w:spacing w:val="2"/>
          <w:w w:val="102"/>
          <w:sz w:val="22"/>
          <w:szCs w:val="22"/>
          <w:u w:color="000000"/>
        </w:rPr>
        <w:t>duca</w:t>
      </w:r>
      <w:r w:rsidRPr="000836E2">
        <w:rPr>
          <w:rFonts w:asciiTheme="minorHAnsi" w:eastAsia="Arial" w:hAnsiTheme="minorHAnsi" w:cstheme="minorHAnsi"/>
          <w:b/>
          <w:bCs/>
          <w:spacing w:val="1"/>
          <w:w w:val="103"/>
          <w:sz w:val="22"/>
          <w:szCs w:val="22"/>
          <w:u w:color="000000"/>
        </w:rPr>
        <w:t>t</w:t>
      </w:r>
      <w:r w:rsidRPr="000836E2">
        <w:rPr>
          <w:rFonts w:asciiTheme="minorHAnsi" w:eastAsia="Arial" w:hAnsiTheme="minorHAnsi" w:cstheme="minorHAnsi"/>
          <w:b/>
          <w:bCs/>
          <w:spacing w:val="1"/>
          <w:w w:val="102"/>
          <w:sz w:val="22"/>
          <w:szCs w:val="22"/>
          <w:u w:color="000000"/>
        </w:rPr>
        <w:t>i</w:t>
      </w:r>
      <w:r w:rsidRPr="000836E2">
        <w:rPr>
          <w:rFonts w:asciiTheme="minorHAnsi" w:eastAsia="Arial" w:hAnsiTheme="minorHAnsi" w:cstheme="minorHAnsi"/>
          <w:b/>
          <w:bCs/>
          <w:spacing w:val="2"/>
          <w:w w:val="102"/>
          <w:sz w:val="22"/>
          <w:szCs w:val="22"/>
          <w:u w:color="000000"/>
        </w:rPr>
        <w:t>on</w:t>
      </w:r>
      <w:r w:rsidRPr="000836E2">
        <w:rPr>
          <w:rFonts w:asciiTheme="minorHAnsi" w:eastAsia="Arial" w:hAnsiTheme="minorHAnsi" w:cstheme="minorHAnsi"/>
          <w:b/>
          <w:bCs/>
          <w:w w:val="103"/>
          <w:sz w:val="22"/>
          <w:szCs w:val="22"/>
          <w:u w:color="000000"/>
        </w:rPr>
        <w:t>:</w:t>
      </w:r>
    </w:p>
    <w:p w14:paraId="48A7AE79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zus</w:t>
      </w:r>
      <w:r w:rsidRPr="000836E2">
        <w:rPr>
          <w:rFonts w:asciiTheme="minorHAnsi" w:eastAsia="Arial" w:hAnsiTheme="minorHAnsi" w:cstheme="minorHAnsi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ifi</w:t>
      </w:r>
      <w:r w:rsidRPr="000836E2">
        <w:rPr>
          <w:rFonts w:asciiTheme="minorHAnsi" w:eastAsia="Arial" w:hAnsiTheme="minorHAnsi" w:cstheme="minorHAnsi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U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ve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63DD3325" w14:textId="77777777" w:rsidR="005304E4" w:rsidRPr="000836E2" w:rsidRDefault="000836E2" w:rsidP="000836E2">
      <w:pPr>
        <w:spacing w:before="8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zusa</w:t>
      </w:r>
      <w:r w:rsidRPr="000836E2">
        <w:rPr>
          <w:rFonts w:asciiTheme="minorHAnsi" w:eastAsia="Arial" w:hAnsiTheme="minorHAnsi" w:cstheme="minorHAnsi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w w:val="103"/>
          <w:sz w:val="22"/>
          <w:szCs w:val="22"/>
        </w:rPr>
        <w:t>A</w:t>
      </w:r>
    </w:p>
    <w:p w14:paraId="37FFEE74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ep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2009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Ju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2</w:t>
      </w:r>
    </w:p>
    <w:p w14:paraId="706BB413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ans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hys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The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ap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6EE8383B" w14:textId="77777777" w:rsidR="005304E4" w:rsidRPr="000836E2" w:rsidRDefault="000836E2" w:rsidP="000836E2">
      <w:pPr>
        <w:spacing w:before="8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hys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ap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Ju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27</w:t>
      </w:r>
      <w:r w:rsidRPr="000836E2">
        <w:rPr>
          <w:rFonts w:asciiTheme="minorHAnsi" w:eastAsia="Arial" w:hAnsiTheme="minorHAnsi" w:cstheme="minorHAnsi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2012</w:t>
      </w:r>
    </w:p>
    <w:p w14:paraId="5DC22F09" w14:textId="77777777" w:rsidR="005304E4" w:rsidRPr="000836E2" w:rsidRDefault="005304E4" w:rsidP="000836E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D9352FE" w14:textId="77777777" w:rsidR="005304E4" w:rsidRPr="000836E2" w:rsidRDefault="000836E2" w:rsidP="000836E2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Lo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nd</w:t>
      </w:r>
      <w:r w:rsidRPr="000836E2">
        <w:rPr>
          <w:rFonts w:asciiTheme="minorHAnsi" w:eastAsia="Arial" w:hAnsiTheme="minorHAnsi" w:cstheme="minorHAnsi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U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ve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17E3DB9A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Lo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nda</w:t>
      </w:r>
      <w:r w:rsidRPr="000836E2">
        <w:rPr>
          <w:rFonts w:asciiTheme="minorHAnsi" w:eastAsia="Arial" w:hAnsiTheme="minorHAnsi" w:cstheme="minorHAnsi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w w:val="103"/>
          <w:sz w:val="22"/>
          <w:szCs w:val="22"/>
        </w:rPr>
        <w:t>A</w:t>
      </w:r>
    </w:p>
    <w:p w14:paraId="1B6C6A34" w14:textId="77777777" w:rsidR="005304E4" w:rsidRPr="000836E2" w:rsidRDefault="000836E2" w:rsidP="000836E2">
      <w:pPr>
        <w:spacing w:before="8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1984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1989</w:t>
      </w:r>
    </w:p>
    <w:p w14:paraId="29331CC4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hys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The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ap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28E356CF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ache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enc</w:t>
      </w:r>
      <w:r w:rsidRPr="000836E2">
        <w:rPr>
          <w:rFonts w:asciiTheme="minorHAnsi" w:eastAsia="Arial" w:hAnsiTheme="minorHAnsi" w:cstheme="minorHAnsi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hys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The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apy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obe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9</w:t>
      </w:r>
    </w:p>
    <w:p w14:paraId="3486013E" w14:textId="77777777" w:rsidR="005304E4" w:rsidRPr="000836E2" w:rsidRDefault="005304E4" w:rsidP="000836E2">
      <w:pPr>
        <w:spacing w:before="3"/>
        <w:rPr>
          <w:rFonts w:asciiTheme="minorHAnsi" w:hAnsiTheme="minorHAnsi" w:cstheme="minorHAnsi"/>
          <w:b/>
          <w:bCs/>
          <w:sz w:val="22"/>
          <w:szCs w:val="22"/>
        </w:rPr>
      </w:pPr>
    </w:p>
    <w:p w14:paraId="13EA6A4A" w14:textId="77777777" w:rsidR="005304E4" w:rsidRPr="000836E2" w:rsidRDefault="000836E2" w:rsidP="000836E2">
      <w:pPr>
        <w:ind w:left="100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0836E2">
        <w:rPr>
          <w:rFonts w:asciiTheme="minorHAnsi" w:eastAsia="Arial" w:hAnsiTheme="minorHAnsi" w:cstheme="minorHAnsi"/>
          <w:b/>
          <w:bCs/>
          <w:spacing w:val="2"/>
          <w:sz w:val="22"/>
          <w:szCs w:val="22"/>
          <w:u w:color="000000"/>
        </w:rPr>
        <w:t>L</w:t>
      </w:r>
      <w:r w:rsidRPr="000836E2">
        <w:rPr>
          <w:rFonts w:asciiTheme="minorHAnsi" w:eastAsia="Arial" w:hAnsiTheme="minorHAnsi" w:cstheme="minorHAnsi"/>
          <w:b/>
          <w:bCs/>
          <w:spacing w:val="1"/>
          <w:sz w:val="22"/>
          <w:szCs w:val="22"/>
          <w:u w:color="000000"/>
        </w:rPr>
        <w:t>i</w:t>
      </w:r>
      <w:r w:rsidRPr="000836E2">
        <w:rPr>
          <w:rFonts w:asciiTheme="minorHAnsi" w:eastAsia="Arial" w:hAnsiTheme="minorHAnsi" w:cstheme="minorHAnsi"/>
          <w:b/>
          <w:bCs/>
          <w:spacing w:val="2"/>
          <w:sz w:val="22"/>
          <w:szCs w:val="22"/>
          <w:u w:color="000000"/>
        </w:rPr>
        <w:t>censu</w:t>
      </w:r>
      <w:r w:rsidRPr="000836E2">
        <w:rPr>
          <w:rFonts w:asciiTheme="minorHAnsi" w:eastAsia="Arial" w:hAnsiTheme="minorHAnsi" w:cstheme="minorHAnsi"/>
          <w:b/>
          <w:bCs/>
          <w:spacing w:val="1"/>
          <w:sz w:val="22"/>
          <w:szCs w:val="22"/>
          <w:u w:color="000000"/>
        </w:rPr>
        <w:t>r</w:t>
      </w:r>
      <w:r w:rsidRPr="000836E2">
        <w:rPr>
          <w:rFonts w:asciiTheme="minorHAnsi" w:eastAsia="Arial" w:hAnsiTheme="minorHAnsi" w:cstheme="minorHAnsi"/>
          <w:b/>
          <w:bCs/>
          <w:sz w:val="22"/>
          <w:szCs w:val="22"/>
          <w:u w:color="000000"/>
        </w:rPr>
        <w:t>e</w:t>
      </w:r>
      <w:r w:rsidRPr="000836E2">
        <w:rPr>
          <w:rFonts w:asciiTheme="minorHAnsi" w:eastAsia="Arial" w:hAnsiTheme="minorHAnsi" w:cstheme="minorHAnsi"/>
          <w:b/>
          <w:bCs/>
          <w:spacing w:val="24"/>
          <w:sz w:val="22"/>
          <w:szCs w:val="22"/>
          <w:u w:color="000000"/>
        </w:rPr>
        <w:t xml:space="preserve"> </w:t>
      </w:r>
      <w:r w:rsidRPr="000836E2">
        <w:rPr>
          <w:rFonts w:asciiTheme="minorHAnsi" w:eastAsia="Arial" w:hAnsiTheme="minorHAnsi" w:cstheme="minorHAnsi"/>
          <w:b/>
          <w:bCs/>
          <w:spacing w:val="1"/>
          <w:sz w:val="22"/>
          <w:szCs w:val="22"/>
          <w:u w:color="000000"/>
        </w:rPr>
        <w:t>I</w:t>
      </w:r>
      <w:r w:rsidRPr="000836E2">
        <w:rPr>
          <w:rFonts w:asciiTheme="minorHAnsi" w:eastAsia="Arial" w:hAnsiTheme="minorHAnsi" w:cstheme="minorHAnsi"/>
          <w:b/>
          <w:bCs/>
          <w:spacing w:val="2"/>
          <w:sz w:val="22"/>
          <w:szCs w:val="22"/>
          <w:u w:color="000000"/>
        </w:rPr>
        <w:t>n</w:t>
      </w:r>
      <w:r w:rsidRPr="000836E2">
        <w:rPr>
          <w:rFonts w:asciiTheme="minorHAnsi" w:eastAsia="Arial" w:hAnsiTheme="minorHAnsi" w:cstheme="minorHAnsi"/>
          <w:b/>
          <w:bCs/>
          <w:spacing w:val="1"/>
          <w:sz w:val="22"/>
          <w:szCs w:val="22"/>
          <w:u w:color="000000"/>
        </w:rPr>
        <w:t>f</w:t>
      </w:r>
      <w:r w:rsidRPr="000836E2">
        <w:rPr>
          <w:rFonts w:asciiTheme="minorHAnsi" w:eastAsia="Arial" w:hAnsiTheme="minorHAnsi" w:cstheme="minorHAnsi"/>
          <w:b/>
          <w:bCs/>
          <w:spacing w:val="2"/>
          <w:sz w:val="22"/>
          <w:szCs w:val="22"/>
          <w:u w:color="000000"/>
        </w:rPr>
        <w:t>o</w:t>
      </w:r>
      <w:r w:rsidRPr="000836E2">
        <w:rPr>
          <w:rFonts w:asciiTheme="minorHAnsi" w:eastAsia="Arial" w:hAnsiTheme="minorHAnsi" w:cstheme="minorHAnsi"/>
          <w:b/>
          <w:bCs/>
          <w:spacing w:val="1"/>
          <w:sz w:val="22"/>
          <w:szCs w:val="22"/>
          <w:u w:color="000000"/>
        </w:rPr>
        <w:t>r</w:t>
      </w:r>
      <w:r w:rsidRPr="000836E2">
        <w:rPr>
          <w:rFonts w:asciiTheme="minorHAnsi" w:eastAsia="Arial" w:hAnsiTheme="minorHAnsi" w:cstheme="minorHAnsi"/>
          <w:b/>
          <w:bCs/>
          <w:spacing w:val="3"/>
          <w:sz w:val="22"/>
          <w:szCs w:val="22"/>
          <w:u w:color="000000"/>
        </w:rPr>
        <w:t>m</w:t>
      </w:r>
      <w:r w:rsidRPr="000836E2">
        <w:rPr>
          <w:rFonts w:asciiTheme="minorHAnsi" w:eastAsia="Arial" w:hAnsiTheme="minorHAnsi" w:cstheme="minorHAnsi"/>
          <w:b/>
          <w:bCs/>
          <w:spacing w:val="2"/>
          <w:sz w:val="22"/>
          <w:szCs w:val="22"/>
          <w:u w:color="000000"/>
        </w:rPr>
        <w:t>a</w:t>
      </w:r>
      <w:r w:rsidRPr="000836E2">
        <w:rPr>
          <w:rFonts w:asciiTheme="minorHAnsi" w:eastAsia="Arial" w:hAnsiTheme="minorHAnsi" w:cstheme="minorHAnsi"/>
          <w:b/>
          <w:bCs/>
          <w:spacing w:val="1"/>
          <w:sz w:val="22"/>
          <w:szCs w:val="22"/>
          <w:u w:color="000000"/>
        </w:rPr>
        <w:t>ti</w:t>
      </w:r>
      <w:r w:rsidRPr="000836E2">
        <w:rPr>
          <w:rFonts w:asciiTheme="minorHAnsi" w:eastAsia="Arial" w:hAnsiTheme="minorHAnsi" w:cstheme="minorHAnsi"/>
          <w:b/>
          <w:bCs/>
          <w:spacing w:val="2"/>
          <w:sz w:val="22"/>
          <w:szCs w:val="22"/>
          <w:u w:color="000000"/>
        </w:rPr>
        <w:t>on</w:t>
      </w:r>
      <w:r w:rsidRPr="000836E2">
        <w:rPr>
          <w:rFonts w:asciiTheme="minorHAnsi" w:eastAsia="Arial" w:hAnsiTheme="minorHAnsi" w:cstheme="minorHAnsi"/>
          <w:b/>
          <w:bCs/>
          <w:spacing w:val="1"/>
          <w:sz w:val="22"/>
          <w:szCs w:val="22"/>
          <w:u w:color="000000"/>
        </w:rPr>
        <w:t>/</w:t>
      </w:r>
      <w:r w:rsidRPr="000836E2">
        <w:rPr>
          <w:rFonts w:asciiTheme="minorHAnsi" w:eastAsia="Arial" w:hAnsiTheme="minorHAnsi" w:cstheme="minorHAnsi"/>
          <w:b/>
          <w:bCs/>
          <w:spacing w:val="3"/>
          <w:sz w:val="22"/>
          <w:szCs w:val="22"/>
          <w:u w:color="000000"/>
        </w:rPr>
        <w:t>R</w:t>
      </w:r>
      <w:r w:rsidRPr="000836E2">
        <w:rPr>
          <w:rFonts w:asciiTheme="minorHAnsi" w:eastAsia="Arial" w:hAnsiTheme="minorHAnsi" w:cstheme="minorHAnsi"/>
          <w:b/>
          <w:bCs/>
          <w:spacing w:val="2"/>
          <w:sz w:val="22"/>
          <w:szCs w:val="22"/>
          <w:u w:color="000000"/>
        </w:rPr>
        <w:t>eg</w:t>
      </w:r>
      <w:r w:rsidRPr="000836E2">
        <w:rPr>
          <w:rFonts w:asciiTheme="minorHAnsi" w:eastAsia="Arial" w:hAnsiTheme="minorHAnsi" w:cstheme="minorHAnsi"/>
          <w:b/>
          <w:bCs/>
          <w:spacing w:val="1"/>
          <w:sz w:val="22"/>
          <w:szCs w:val="22"/>
          <w:u w:color="000000"/>
        </w:rPr>
        <w:t>i</w:t>
      </w:r>
      <w:r w:rsidRPr="000836E2">
        <w:rPr>
          <w:rFonts w:asciiTheme="minorHAnsi" w:eastAsia="Arial" w:hAnsiTheme="minorHAnsi" w:cstheme="minorHAnsi"/>
          <w:b/>
          <w:bCs/>
          <w:spacing w:val="2"/>
          <w:sz w:val="22"/>
          <w:szCs w:val="22"/>
          <w:u w:color="000000"/>
        </w:rPr>
        <w:t>s</w:t>
      </w:r>
      <w:r w:rsidRPr="000836E2">
        <w:rPr>
          <w:rFonts w:asciiTheme="minorHAnsi" w:eastAsia="Arial" w:hAnsiTheme="minorHAnsi" w:cstheme="minorHAnsi"/>
          <w:b/>
          <w:bCs/>
          <w:spacing w:val="1"/>
          <w:sz w:val="22"/>
          <w:szCs w:val="22"/>
          <w:u w:color="000000"/>
        </w:rPr>
        <w:t>tr</w:t>
      </w:r>
      <w:r w:rsidRPr="000836E2">
        <w:rPr>
          <w:rFonts w:asciiTheme="minorHAnsi" w:eastAsia="Arial" w:hAnsiTheme="minorHAnsi" w:cstheme="minorHAnsi"/>
          <w:b/>
          <w:bCs/>
          <w:spacing w:val="2"/>
          <w:sz w:val="22"/>
          <w:szCs w:val="22"/>
          <w:u w:color="000000"/>
        </w:rPr>
        <w:t>a</w:t>
      </w:r>
      <w:r w:rsidRPr="000836E2">
        <w:rPr>
          <w:rFonts w:asciiTheme="minorHAnsi" w:eastAsia="Arial" w:hAnsiTheme="minorHAnsi" w:cstheme="minorHAnsi"/>
          <w:b/>
          <w:bCs/>
          <w:spacing w:val="1"/>
          <w:sz w:val="22"/>
          <w:szCs w:val="22"/>
          <w:u w:color="000000"/>
        </w:rPr>
        <w:t>ti</w:t>
      </w:r>
      <w:r w:rsidRPr="000836E2">
        <w:rPr>
          <w:rFonts w:asciiTheme="minorHAnsi" w:eastAsia="Arial" w:hAnsiTheme="minorHAnsi" w:cstheme="minorHAnsi"/>
          <w:b/>
          <w:bCs/>
          <w:spacing w:val="2"/>
          <w:sz w:val="22"/>
          <w:szCs w:val="22"/>
          <w:u w:color="000000"/>
        </w:rPr>
        <w:t>on</w:t>
      </w:r>
      <w:r w:rsidRPr="000836E2">
        <w:rPr>
          <w:rFonts w:asciiTheme="minorHAnsi" w:eastAsia="Arial" w:hAnsiTheme="minorHAnsi" w:cstheme="minorHAnsi"/>
          <w:b/>
          <w:bCs/>
          <w:spacing w:val="51"/>
          <w:sz w:val="22"/>
          <w:szCs w:val="22"/>
          <w:u w:color="000000"/>
        </w:rPr>
        <w:t xml:space="preserve"> </w:t>
      </w:r>
      <w:r w:rsidRPr="000836E2">
        <w:rPr>
          <w:rFonts w:asciiTheme="minorHAnsi" w:eastAsia="Arial" w:hAnsiTheme="minorHAnsi" w:cstheme="minorHAnsi"/>
          <w:b/>
          <w:bCs/>
          <w:spacing w:val="3"/>
          <w:w w:val="102"/>
          <w:sz w:val="22"/>
          <w:szCs w:val="22"/>
          <w:u w:color="000000"/>
        </w:rPr>
        <w:t>N</w:t>
      </w:r>
      <w:r w:rsidRPr="000836E2">
        <w:rPr>
          <w:rFonts w:asciiTheme="minorHAnsi" w:eastAsia="Arial" w:hAnsiTheme="minorHAnsi" w:cstheme="minorHAnsi"/>
          <w:b/>
          <w:bCs/>
          <w:spacing w:val="2"/>
          <w:w w:val="102"/>
          <w:sz w:val="22"/>
          <w:szCs w:val="22"/>
          <w:u w:color="000000"/>
        </w:rPr>
        <w:t>u</w:t>
      </w:r>
      <w:r w:rsidRPr="000836E2">
        <w:rPr>
          <w:rFonts w:asciiTheme="minorHAnsi" w:eastAsia="Arial" w:hAnsiTheme="minorHAnsi" w:cstheme="minorHAnsi"/>
          <w:b/>
          <w:bCs/>
          <w:spacing w:val="3"/>
          <w:w w:val="102"/>
          <w:sz w:val="22"/>
          <w:szCs w:val="22"/>
          <w:u w:color="000000"/>
        </w:rPr>
        <w:t>m</w:t>
      </w:r>
      <w:r w:rsidRPr="000836E2">
        <w:rPr>
          <w:rFonts w:asciiTheme="minorHAnsi" w:eastAsia="Arial" w:hAnsiTheme="minorHAnsi" w:cstheme="minorHAnsi"/>
          <w:b/>
          <w:bCs/>
          <w:spacing w:val="2"/>
          <w:w w:val="102"/>
          <w:sz w:val="22"/>
          <w:szCs w:val="22"/>
          <w:u w:color="000000"/>
        </w:rPr>
        <w:t>ber</w:t>
      </w:r>
      <w:r w:rsidRPr="000836E2">
        <w:rPr>
          <w:rFonts w:asciiTheme="minorHAnsi" w:eastAsia="Arial" w:hAnsiTheme="minorHAnsi" w:cstheme="minorHAnsi"/>
          <w:b/>
          <w:bCs/>
          <w:w w:val="103"/>
          <w:sz w:val="22"/>
          <w:szCs w:val="22"/>
        </w:rPr>
        <w:t>:</w:t>
      </w:r>
    </w:p>
    <w:p w14:paraId="22FC464B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hys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ap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0836E2">
        <w:rPr>
          <w:rFonts w:asciiTheme="minorHAnsi" w:eastAsia="Arial" w:hAnsiTheme="minorHAnsi" w:cstheme="minorHAnsi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li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a</w:t>
      </w:r>
    </w:p>
    <w:p w14:paraId="43216192" w14:textId="77777777" w:rsidR="005304E4" w:rsidRPr="000836E2" w:rsidRDefault="000836E2" w:rsidP="000836E2">
      <w:pPr>
        <w:spacing w:before="8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cens</w:t>
      </w:r>
      <w:r w:rsidRPr="000836E2">
        <w:rPr>
          <w:rFonts w:asciiTheme="minorHAnsi" w:eastAsia="Arial" w:hAnsiTheme="minorHAnsi" w:cstheme="minorHAnsi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.</w:t>
      </w:r>
      <w:r w:rsidRPr="000836E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16284</w:t>
      </w:r>
    </w:p>
    <w:p w14:paraId="72A8EBF6" w14:textId="77777777" w:rsidR="005304E4" w:rsidRPr="000836E2" w:rsidRDefault="005304E4" w:rsidP="000836E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57138F9" w14:textId="77777777" w:rsidR="005304E4" w:rsidRPr="000836E2" w:rsidRDefault="000836E2" w:rsidP="000836E2">
      <w:pPr>
        <w:ind w:left="100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0836E2">
        <w:rPr>
          <w:rFonts w:asciiTheme="minorHAnsi" w:eastAsia="Arial" w:hAnsiTheme="minorHAnsi" w:cstheme="minorHAnsi"/>
          <w:b/>
          <w:bCs/>
          <w:spacing w:val="3"/>
          <w:w w:val="102"/>
          <w:sz w:val="22"/>
          <w:szCs w:val="22"/>
          <w:u w:color="000000"/>
        </w:rPr>
        <w:t>C</w:t>
      </w:r>
      <w:r w:rsidRPr="000836E2">
        <w:rPr>
          <w:rFonts w:asciiTheme="minorHAnsi" w:eastAsia="Arial" w:hAnsiTheme="minorHAnsi" w:cstheme="minorHAnsi"/>
          <w:b/>
          <w:bCs/>
          <w:spacing w:val="2"/>
          <w:w w:val="102"/>
          <w:sz w:val="22"/>
          <w:szCs w:val="22"/>
          <w:u w:color="000000"/>
        </w:rPr>
        <w:t>e</w:t>
      </w:r>
      <w:r w:rsidRPr="000836E2">
        <w:rPr>
          <w:rFonts w:asciiTheme="minorHAnsi" w:eastAsia="Arial" w:hAnsiTheme="minorHAnsi" w:cstheme="minorHAnsi"/>
          <w:b/>
          <w:bCs/>
          <w:spacing w:val="1"/>
          <w:w w:val="102"/>
          <w:sz w:val="22"/>
          <w:szCs w:val="22"/>
          <w:u w:color="000000"/>
        </w:rPr>
        <w:t>r</w:t>
      </w:r>
      <w:r w:rsidRPr="000836E2">
        <w:rPr>
          <w:rFonts w:asciiTheme="minorHAnsi" w:eastAsia="Arial" w:hAnsiTheme="minorHAnsi" w:cstheme="minorHAnsi"/>
          <w:b/>
          <w:bCs/>
          <w:spacing w:val="1"/>
          <w:w w:val="103"/>
          <w:sz w:val="22"/>
          <w:szCs w:val="22"/>
          <w:u w:color="000000"/>
        </w:rPr>
        <w:t>t</w:t>
      </w:r>
      <w:r w:rsidRPr="000836E2">
        <w:rPr>
          <w:rFonts w:asciiTheme="minorHAnsi" w:eastAsia="Arial" w:hAnsiTheme="minorHAnsi" w:cstheme="minorHAnsi"/>
          <w:b/>
          <w:bCs/>
          <w:spacing w:val="1"/>
          <w:w w:val="102"/>
          <w:sz w:val="22"/>
          <w:szCs w:val="22"/>
          <w:u w:color="000000"/>
        </w:rPr>
        <w:t>i</w:t>
      </w:r>
      <w:r w:rsidRPr="000836E2">
        <w:rPr>
          <w:rFonts w:asciiTheme="minorHAnsi" w:eastAsia="Arial" w:hAnsiTheme="minorHAnsi" w:cstheme="minorHAnsi"/>
          <w:b/>
          <w:bCs/>
          <w:spacing w:val="1"/>
          <w:w w:val="103"/>
          <w:sz w:val="22"/>
          <w:szCs w:val="22"/>
          <w:u w:color="000000"/>
        </w:rPr>
        <w:t>f</w:t>
      </w:r>
      <w:r w:rsidRPr="000836E2">
        <w:rPr>
          <w:rFonts w:asciiTheme="minorHAnsi" w:eastAsia="Arial" w:hAnsiTheme="minorHAnsi" w:cstheme="minorHAnsi"/>
          <w:b/>
          <w:bCs/>
          <w:spacing w:val="1"/>
          <w:w w:val="102"/>
          <w:sz w:val="22"/>
          <w:szCs w:val="22"/>
          <w:u w:color="000000"/>
        </w:rPr>
        <w:t>i</w:t>
      </w:r>
      <w:r w:rsidRPr="000836E2">
        <w:rPr>
          <w:rFonts w:asciiTheme="minorHAnsi" w:eastAsia="Arial" w:hAnsiTheme="minorHAnsi" w:cstheme="minorHAnsi"/>
          <w:b/>
          <w:bCs/>
          <w:spacing w:val="2"/>
          <w:w w:val="102"/>
          <w:sz w:val="22"/>
          <w:szCs w:val="22"/>
          <w:u w:color="000000"/>
        </w:rPr>
        <w:t>ca</w:t>
      </w:r>
      <w:r w:rsidRPr="000836E2">
        <w:rPr>
          <w:rFonts w:asciiTheme="minorHAnsi" w:eastAsia="Arial" w:hAnsiTheme="minorHAnsi" w:cstheme="minorHAnsi"/>
          <w:b/>
          <w:bCs/>
          <w:spacing w:val="1"/>
          <w:w w:val="103"/>
          <w:sz w:val="22"/>
          <w:szCs w:val="22"/>
          <w:u w:color="000000"/>
        </w:rPr>
        <w:t>t</w:t>
      </w:r>
      <w:r w:rsidRPr="000836E2">
        <w:rPr>
          <w:rFonts w:asciiTheme="minorHAnsi" w:eastAsia="Arial" w:hAnsiTheme="minorHAnsi" w:cstheme="minorHAnsi"/>
          <w:b/>
          <w:bCs/>
          <w:spacing w:val="1"/>
          <w:w w:val="102"/>
          <w:sz w:val="22"/>
          <w:szCs w:val="22"/>
          <w:u w:color="000000"/>
        </w:rPr>
        <w:t>i</w:t>
      </w:r>
      <w:r w:rsidRPr="000836E2">
        <w:rPr>
          <w:rFonts w:asciiTheme="minorHAnsi" w:eastAsia="Arial" w:hAnsiTheme="minorHAnsi" w:cstheme="minorHAnsi"/>
          <w:b/>
          <w:bCs/>
          <w:spacing w:val="2"/>
          <w:w w:val="102"/>
          <w:sz w:val="22"/>
          <w:szCs w:val="22"/>
          <w:u w:color="000000"/>
        </w:rPr>
        <w:t>ons</w:t>
      </w:r>
      <w:r w:rsidRPr="000836E2">
        <w:rPr>
          <w:rFonts w:asciiTheme="minorHAnsi" w:eastAsia="Arial" w:hAnsiTheme="minorHAnsi" w:cstheme="minorHAnsi"/>
          <w:b/>
          <w:bCs/>
          <w:w w:val="103"/>
          <w:sz w:val="22"/>
          <w:szCs w:val="22"/>
        </w:rPr>
        <w:t>:</w:t>
      </w:r>
    </w:p>
    <w:p w14:paraId="73A384FE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eden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uc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8</w:t>
      </w:r>
    </w:p>
    <w:p w14:paraId="6331EAA0" w14:textId="77777777" w:rsidR="005304E4" w:rsidRPr="000836E2" w:rsidRDefault="000836E2" w:rsidP="000836E2">
      <w:pPr>
        <w:spacing w:before="8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dvance</w:t>
      </w:r>
      <w:r w:rsidRPr="000836E2">
        <w:rPr>
          <w:rFonts w:asciiTheme="minorHAnsi" w:eastAsia="Arial" w:hAnsiTheme="minorHAnsi" w:cstheme="minorHAnsi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uc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Ju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8</w:t>
      </w:r>
    </w:p>
    <w:p w14:paraId="0D02DAC3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z w:val="22"/>
          <w:szCs w:val="22"/>
        </w:rPr>
        <w:t>H</w:t>
      </w:r>
      <w:r w:rsidRPr="000836E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z w:val="22"/>
          <w:szCs w:val="22"/>
        </w:rPr>
        <w:t>g</w:t>
      </w:r>
      <w:r w:rsidRPr="000836E2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z w:val="22"/>
          <w:szCs w:val="22"/>
        </w:rPr>
        <w:t>h</w:t>
      </w:r>
      <w:r w:rsidRPr="000836E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pan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rtifi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exp</w:t>
      </w:r>
      <w:r w:rsidRPr="000836E2">
        <w:rPr>
          <w:rFonts w:asciiTheme="minorHAnsi" w:eastAsia="Arial" w:hAnsiTheme="minorHAnsi" w:cstheme="minorHAnsi"/>
          <w:sz w:val="22"/>
          <w:szCs w:val="22"/>
        </w:rPr>
        <w:t>.</w:t>
      </w:r>
      <w:r w:rsidRPr="000836E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5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/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5</w:t>
      </w:r>
    </w:p>
    <w:p w14:paraId="418F2E20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CP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exp</w:t>
      </w:r>
      <w:r w:rsidRPr="000836E2">
        <w:rPr>
          <w:rFonts w:asciiTheme="minorHAnsi" w:eastAsia="Arial" w:hAnsiTheme="minorHAnsi" w:cstheme="minorHAnsi"/>
          <w:sz w:val="22"/>
          <w:szCs w:val="22"/>
        </w:rPr>
        <w:t>.</w:t>
      </w:r>
      <w:r w:rsidRPr="000836E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11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/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2015</w:t>
      </w:r>
    </w:p>
    <w:p w14:paraId="2CE95FD0" w14:textId="77777777" w:rsidR="005304E4" w:rsidRPr="000836E2" w:rsidRDefault="005304E4" w:rsidP="000836E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00D6E68" w14:textId="77777777" w:rsidR="005304E4" w:rsidRPr="000836E2" w:rsidRDefault="000836E2" w:rsidP="000836E2">
      <w:pPr>
        <w:ind w:left="64" w:right="5505"/>
        <w:jc w:val="center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0836E2">
        <w:rPr>
          <w:rFonts w:asciiTheme="minorHAnsi" w:eastAsia="Arial" w:hAnsiTheme="minorHAnsi" w:cstheme="minorHAnsi"/>
          <w:b/>
          <w:bCs/>
          <w:spacing w:val="3"/>
          <w:sz w:val="22"/>
          <w:szCs w:val="22"/>
          <w:u w:color="000000"/>
        </w:rPr>
        <w:t>E</w:t>
      </w:r>
      <w:r w:rsidRPr="000836E2">
        <w:rPr>
          <w:rFonts w:asciiTheme="minorHAnsi" w:eastAsia="Arial" w:hAnsiTheme="minorHAnsi" w:cstheme="minorHAnsi"/>
          <w:b/>
          <w:bCs/>
          <w:spacing w:val="4"/>
          <w:sz w:val="22"/>
          <w:szCs w:val="22"/>
          <w:u w:color="000000"/>
        </w:rPr>
        <w:t>m</w:t>
      </w:r>
      <w:r w:rsidRPr="000836E2">
        <w:rPr>
          <w:rFonts w:asciiTheme="minorHAnsi" w:eastAsia="Arial" w:hAnsiTheme="minorHAnsi" w:cstheme="minorHAnsi"/>
          <w:b/>
          <w:bCs/>
          <w:spacing w:val="2"/>
          <w:sz w:val="22"/>
          <w:szCs w:val="22"/>
          <w:u w:color="000000"/>
        </w:rPr>
        <w:t>p</w:t>
      </w:r>
      <w:r w:rsidRPr="000836E2">
        <w:rPr>
          <w:rFonts w:asciiTheme="minorHAnsi" w:eastAsia="Arial" w:hAnsiTheme="minorHAnsi" w:cstheme="minorHAnsi"/>
          <w:b/>
          <w:bCs/>
          <w:spacing w:val="1"/>
          <w:sz w:val="22"/>
          <w:szCs w:val="22"/>
          <w:u w:color="000000"/>
        </w:rPr>
        <w:t>l</w:t>
      </w:r>
      <w:r w:rsidRPr="000836E2">
        <w:rPr>
          <w:rFonts w:asciiTheme="minorHAnsi" w:eastAsia="Arial" w:hAnsiTheme="minorHAnsi" w:cstheme="minorHAnsi"/>
          <w:b/>
          <w:bCs/>
          <w:spacing w:val="2"/>
          <w:sz w:val="22"/>
          <w:szCs w:val="22"/>
          <w:u w:color="000000"/>
        </w:rPr>
        <w:t>oy</w:t>
      </w:r>
      <w:r w:rsidRPr="000836E2">
        <w:rPr>
          <w:rFonts w:asciiTheme="minorHAnsi" w:eastAsia="Arial" w:hAnsiTheme="minorHAnsi" w:cstheme="minorHAnsi"/>
          <w:b/>
          <w:bCs/>
          <w:spacing w:val="4"/>
          <w:sz w:val="22"/>
          <w:szCs w:val="22"/>
          <w:u w:color="000000"/>
        </w:rPr>
        <w:t>m</w:t>
      </w:r>
      <w:r w:rsidRPr="000836E2">
        <w:rPr>
          <w:rFonts w:asciiTheme="minorHAnsi" w:eastAsia="Arial" w:hAnsiTheme="minorHAnsi" w:cstheme="minorHAnsi"/>
          <w:b/>
          <w:bCs/>
          <w:spacing w:val="2"/>
          <w:sz w:val="22"/>
          <w:szCs w:val="22"/>
          <w:u w:color="000000"/>
        </w:rPr>
        <w:t>en</w:t>
      </w:r>
      <w:r w:rsidRPr="000836E2">
        <w:rPr>
          <w:rFonts w:asciiTheme="minorHAnsi" w:eastAsia="Arial" w:hAnsiTheme="minorHAnsi" w:cstheme="minorHAnsi"/>
          <w:b/>
          <w:bCs/>
          <w:sz w:val="22"/>
          <w:szCs w:val="22"/>
          <w:u w:color="000000"/>
        </w:rPr>
        <w:t>t</w:t>
      </w:r>
      <w:r w:rsidRPr="000836E2">
        <w:rPr>
          <w:rFonts w:asciiTheme="minorHAnsi" w:eastAsia="Arial" w:hAnsiTheme="minorHAnsi" w:cstheme="minorHAnsi"/>
          <w:b/>
          <w:bCs/>
          <w:spacing w:val="29"/>
          <w:sz w:val="22"/>
          <w:szCs w:val="22"/>
          <w:u w:color="000000"/>
        </w:rPr>
        <w:t xml:space="preserve"> </w:t>
      </w:r>
      <w:r w:rsidRPr="000836E2">
        <w:rPr>
          <w:rFonts w:asciiTheme="minorHAnsi" w:eastAsia="Arial" w:hAnsiTheme="minorHAnsi" w:cstheme="minorHAnsi"/>
          <w:b/>
          <w:bCs/>
          <w:spacing w:val="2"/>
          <w:sz w:val="22"/>
          <w:szCs w:val="22"/>
          <w:u w:color="000000"/>
        </w:rPr>
        <w:t>an</w:t>
      </w:r>
      <w:r w:rsidRPr="000836E2">
        <w:rPr>
          <w:rFonts w:asciiTheme="minorHAnsi" w:eastAsia="Arial" w:hAnsiTheme="minorHAnsi" w:cstheme="minorHAnsi"/>
          <w:b/>
          <w:bCs/>
          <w:sz w:val="22"/>
          <w:szCs w:val="22"/>
          <w:u w:color="000000"/>
        </w:rPr>
        <w:t>d</w:t>
      </w:r>
      <w:r w:rsidRPr="000836E2">
        <w:rPr>
          <w:rFonts w:asciiTheme="minorHAnsi" w:eastAsia="Arial" w:hAnsiTheme="minorHAnsi" w:cstheme="minorHAnsi"/>
          <w:b/>
          <w:bCs/>
          <w:spacing w:val="12"/>
          <w:sz w:val="22"/>
          <w:szCs w:val="22"/>
          <w:u w:color="000000"/>
        </w:rPr>
        <w:t xml:space="preserve"> </w:t>
      </w:r>
      <w:r w:rsidRPr="000836E2">
        <w:rPr>
          <w:rFonts w:asciiTheme="minorHAnsi" w:eastAsia="Arial" w:hAnsiTheme="minorHAnsi" w:cstheme="minorHAnsi"/>
          <w:b/>
          <w:bCs/>
          <w:spacing w:val="3"/>
          <w:w w:val="102"/>
          <w:sz w:val="22"/>
          <w:szCs w:val="22"/>
          <w:u w:color="000000"/>
        </w:rPr>
        <w:t>P</w:t>
      </w:r>
      <w:r w:rsidRPr="000836E2">
        <w:rPr>
          <w:rFonts w:asciiTheme="minorHAnsi" w:eastAsia="Arial" w:hAnsiTheme="minorHAnsi" w:cstheme="minorHAnsi"/>
          <w:b/>
          <w:bCs/>
          <w:spacing w:val="2"/>
          <w:w w:val="102"/>
          <w:sz w:val="22"/>
          <w:szCs w:val="22"/>
          <w:u w:color="000000"/>
        </w:rPr>
        <w:t>os</w:t>
      </w:r>
      <w:r w:rsidRPr="000836E2">
        <w:rPr>
          <w:rFonts w:asciiTheme="minorHAnsi" w:eastAsia="Arial" w:hAnsiTheme="minorHAnsi" w:cstheme="minorHAnsi"/>
          <w:b/>
          <w:bCs/>
          <w:spacing w:val="1"/>
          <w:w w:val="102"/>
          <w:sz w:val="22"/>
          <w:szCs w:val="22"/>
          <w:u w:color="000000"/>
        </w:rPr>
        <w:t>i</w:t>
      </w:r>
      <w:r w:rsidRPr="000836E2">
        <w:rPr>
          <w:rFonts w:asciiTheme="minorHAnsi" w:eastAsia="Arial" w:hAnsiTheme="minorHAnsi" w:cstheme="minorHAnsi"/>
          <w:b/>
          <w:bCs/>
          <w:spacing w:val="1"/>
          <w:w w:val="103"/>
          <w:sz w:val="22"/>
          <w:szCs w:val="22"/>
          <w:u w:color="000000"/>
        </w:rPr>
        <w:t>t</w:t>
      </w:r>
      <w:r w:rsidRPr="000836E2">
        <w:rPr>
          <w:rFonts w:asciiTheme="minorHAnsi" w:eastAsia="Arial" w:hAnsiTheme="minorHAnsi" w:cstheme="minorHAnsi"/>
          <w:b/>
          <w:bCs/>
          <w:spacing w:val="1"/>
          <w:w w:val="102"/>
          <w:sz w:val="22"/>
          <w:szCs w:val="22"/>
          <w:u w:color="000000"/>
        </w:rPr>
        <w:t>i</w:t>
      </w:r>
      <w:r w:rsidRPr="000836E2">
        <w:rPr>
          <w:rFonts w:asciiTheme="minorHAnsi" w:eastAsia="Arial" w:hAnsiTheme="minorHAnsi" w:cstheme="minorHAnsi"/>
          <w:b/>
          <w:bCs/>
          <w:spacing w:val="2"/>
          <w:w w:val="102"/>
          <w:sz w:val="22"/>
          <w:szCs w:val="22"/>
          <w:u w:color="000000"/>
        </w:rPr>
        <w:t>on</w:t>
      </w:r>
      <w:r w:rsidRPr="000836E2">
        <w:rPr>
          <w:rFonts w:asciiTheme="minorHAnsi" w:eastAsia="Arial" w:hAnsiTheme="minorHAnsi" w:cstheme="minorHAnsi"/>
          <w:b/>
          <w:bCs/>
          <w:w w:val="102"/>
          <w:sz w:val="22"/>
          <w:szCs w:val="22"/>
          <w:u w:color="000000"/>
        </w:rPr>
        <w:t>s</w:t>
      </w:r>
      <w:r w:rsidRPr="000836E2">
        <w:rPr>
          <w:rFonts w:asciiTheme="minorHAnsi" w:eastAsia="Arial" w:hAnsiTheme="minorHAnsi" w:cstheme="minorHAnsi"/>
          <w:b/>
          <w:bCs/>
          <w:spacing w:val="3"/>
          <w:w w:val="103"/>
          <w:sz w:val="22"/>
          <w:szCs w:val="22"/>
          <w:u w:color="000000"/>
        </w:rPr>
        <w:t xml:space="preserve"> </w:t>
      </w:r>
      <w:r w:rsidRPr="000836E2">
        <w:rPr>
          <w:rFonts w:asciiTheme="minorHAnsi" w:eastAsia="Arial" w:hAnsiTheme="minorHAnsi" w:cstheme="minorHAnsi"/>
          <w:b/>
          <w:bCs/>
          <w:spacing w:val="3"/>
          <w:w w:val="102"/>
          <w:sz w:val="22"/>
          <w:szCs w:val="22"/>
          <w:u w:color="000000"/>
        </w:rPr>
        <w:t>H</w:t>
      </w:r>
      <w:r w:rsidRPr="000836E2">
        <w:rPr>
          <w:rFonts w:asciiTheme="minorHAnsi" w:eastAsia="Arial" w:hAnsiTheme="minorHAnsi" w:cstheme="minorHAnsi"/>
          <w:b/>
          <w:bCs/>
          <w:spacing w:val="2"/>
          <w:w w:val="102"/>
          <w:sz w:val="22"/>
          <w:szCs w:val="22"/>
          <w:u w:color="000000"/>
        </w:rPr>
        <w:t>e</w:t>
      </w:r>
      <w:r w:rsidRPr="000836E2">
        <w:rPr>
          <w:rFonts w:asciiTheme="minorHAnsi" w:eastAsia="Arial" w:hAnsiTheme="minorHAnsi" w:cstheme="minorHAnsi"/>
          <w:b/>
          <w:bCs/>
          <w:spacing w:val="1"/>
          <w:w w:val="102"/>
          <w:sz w:val="22"/>
          <w:szCs w:val="22"/>
          <w:u w:color="000000"/>
        </w:rPr>
        <w:t>l</w:t>
      </w:r>
      <w:r w:rsidRPr="000836E2">
        <w:rPr>
          <w:rFonts w:asciiTheme="minorHAnsi" w:eastAsia="Arial" w:hAnsiTheme="minorHAnsi" w:cstheme="minorHAnsi"/>
          <w:b/>
          <w:bCs/>
          <w:spacing w:val="2"/>
          <w:w w:val="102"/>
          <w:sz w:val="22"/>
          <w:szCs w:val="22"/>
          <w:u w:color="000000"/>
        </w:rPr>
        <w:t>d</w:t>
      </w:r>
      <w:r w:rsidRPr="000836E2">
        <w:rPr>
          <w:rFonts w:asciiTheme="minorHAnsi" w:eastAsia="Arial" w:hAnsiTheme="minorHAnsi" w:cstheme="minorHAnsi"/>
          <w:b/>
          <w:bCs/>
          <w:w w:val="103"/>
          <w:sz w:val="22"/>
          <w:szCs w:val="22"/>
        </w:rPr>
        <w:t>:</w:t>
      </w:r>
    </w:p>
    <w:p w14:paraId="6E5135F7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Fu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ll-ti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Facu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cade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oo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duca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n</w:t>
      </w:r>
    </w:p>
    <w:p w14:paraId="3C9028AF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ss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esso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r</w:t>
      </w:r>
    </w:p>
    <w:p w14:paraId="0175A768" w14:textId="77777777" w:rsidR="005304E4" w:rsidRPr="000836E2" w:rsidRDefault="000836E2" w:rsidP="000836E2">
      <w:pPr>
        <w:spacing w:before="8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zus</w:t>
      </w:r>
      <w:r w:rsidRPr="000836E2">
        <w:rPr>
          <w:rFonts w:asciiTheme="minorHAnsi" w:eastAsia="Arial" w:hAnsiTheme="minorHAnsi" w:cstheme="minorHAnsi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ifi</w:t>
      </w:r>
      <w:r w:rsidRPr="000836E2">
        <w:rPr>
          <w:rFonts w:asciiTheme="minorHAnsi" w:eastAsia="Arial" w:hAnsiTheme="minorHAnsi" w:cstheme="minorHAnsi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epa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hys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The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ap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19A3EE7D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zusa</w:t>
      </w:r>
      <w:r w:rsidRPr="000836E2">
        <w:rPr>
          <w:rFonts w:asciiTheme="minorHAnsi" w:eastAsia="Arial" w:hAnsiTheme="minorHAnsi" w:cstheme="minorHAnsi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w w:val="103"/>
          <w:sz w:val="22"/>
          <w:szCs w:val="22"/>
        </w:rPr>
        <w:t>A</w:t>
      </w:r>
    </w:p>
    <w:p w14:paraId="4101039C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201</w:t>
      </w:r>
      <w:r w:rsidRPr="000836E2">
        <w:rPr>
          <w:rFonts w:asciiTheme="minorHAnsi" w:eastAsia="Arial" w:hAnsiTheme="minorHAnsi" w:cstheme="minorHAnsi"/>
          <w:sz w:val="22"/>
          <w:szCs w:val="22"/>
        </w:rPr>
        <w:t>3</w:t>
      </w:r>
      <w:r w:rsidRPr="000836E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cu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</w:t>
      </w:r>
      <w:r w:rsidRPr="000836E2">
        <w:rPr>
          <w:rFonts w:asciiTheme="minorHAnsi" w:eastAsia="Arial" w:hAnsiTheme="minorHAnsi" w:cstheme="minorHAnsi"/>
          <w:w w:val="103"/>
          <w:sz w:val="22"/>
          <w:szCs w:val="22"/>
        </w:rPr>
        <w:t>t</w:t>
      </w:r>
    </w:p>
    <w:p w14:paraId="5EF4409D" w14:textId="77777777" w:rsidR="005304E4" w:rsidRPr="000836E2" w:rsidRDefault="005304E4" w:rsidP="000836E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B5FAD63" w14:textId="77777777" w:rsidR="005304E4" w:rsidRPr="000836E2" w:rsidRDefault="000836E2" w:rsidP="000836E2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Fu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ll-ti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Facu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lty</w:t>
      </w:r>
    </w:p>
    <w:p w14:paraId="008B8D74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ns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uc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r</w:t>
      </w:r>
    </w:p>
    <w:p w14:paraId="04BE507E" w14:textId="77777777" w:rsidR="005304E4" w:rsidRPr="000836E2" w:rsidRDefault="000836E2" w:rsidP="000836E2">
      <w:pPr>
        <w:spacing w:before="8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zus</w:t>
      </w:r>
      <w:r w:rsidRPr="000836E2">
        <w:rPr>
          <w:rFonts w:asciiTheme="minorHAnsi" w:eastAsia="Arial" w:hAnsiTheme="minorHAnsi" w:cstheme="minorHAnsi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ifi</w:t>
      </w:r>
      <w:r w:rsidRPr="000836E2">
        <w:rPr>
          <w:rFonts w:asciiTheme="minorHAnsi" w:eastAsia="Arial" w:hAnsiTheme="minorHAnsi" w:cstheme="minorHAnsi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epa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hys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The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ap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1422B1D7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zusa</w:t>
      </w:r>
      <w:r w:rsidRPr="000836E2">
        <w:rPr>
          <w:rFonts w:asciiTheme="minorHAnsi" w:eastAsia="Arial" w:hAnsiTheme="minorHAnsi" w:cstheme="minorHAnsi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w w:val="103"/>
          <w:sz w:val="22"/>
          <w:szCs w:val="22"/>
        </w:rPr>
        <w:t>A</w:t>
      </w:r>
    </w:p>
    <w:p w14:paraId="120D4FB2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Janua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0836E2">
        <w:rPr>
          <w:rFonts w:asciiTheme="minorHAnsi" w:eastAsia="Arial" w:hAnsiTheme="minorHAnsi" w:cstheme="minorHAnsi"/>
          <w:sz w:val="22"/>
          <w:szCs w:val="22"/>
        </w:rPr>
        <w:t>9</w:t>
      </w:r>
      <w:r w:rsidRPr="000836E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ep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3</w:t>
      </w:r>
    </w:p>
    <w:p w14:paraId="23B717EB" w14:textId="77777777" w:rsidR="005304E4" w:rsidRPr="000836E2" w:rsidRDefault="005304E4" w:rsidP="000836E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21D5D81" w14:textId="77777777" w:rsidR="005304E4" w:rsidRPr="000836E2" w:rsidRDefault="000836E2" w:rsidP="000836E2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Facu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7B9906AF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ns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uc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r</w:t>
      </w:r>
    </w:p>
    <w:p w14:paraId="38A26C33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zus</w:t>
      </w:r>
      <w:r w:rsidRPr="000836E2">
        <w:rPr>
          <w:rFonts w:asciiTheme="minorHAnsi" w:eastAsia="Arial" w:hAnsiTheme="minorHAnsi" w:cstheme="minorHAnsi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ifi</w:t>
      </w:r>
      <w:r w:rsidRPr="000836E2">
        <w:rPr>
          <w:rFonts w:asciiTheme="minorHAnsi" w:eastAsia="Arial" w:hAnsiTheme="minorHAnsi" w:cstheme="minorHAnsi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epa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hys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The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ap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4A1DA77C" w14:textId="77777777" w:rsidR="005304E4" w:rsidRPr="000836E2" w:rsidRDefault="000836E2" w:rsidP="000836E2">
      <w:pPr>
        <w:spacing w:before="8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zusa</w:t>
      </w:r>
      <w:r w:rsidRPr="000836E2">
        <w:rPr>
          <w:rFonts w:asciiTheme="minorHAnsi" w:eastAsia="Arial" w:hAnsiTheme="minorHAnsi" w:cstheme="minorHAnsi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w w:val="103"/>
          <w:sz w:val="22"/>
          <w:szCs w:val="22"/>
        </w:rPr>
        <w:t>A</w:t>
      </w:r>
    </w:p>
    <w:p w14:paraId="6EAF1A68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z w:val="22"/>
          <w:szCs w:val="22"/>
        </w:rPr>
        <w:t>h</w:t>
      </w:r>
      <w:r w:rsidRPr="000836E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0836E2">
        <w:rPr>
          <w:rFonts w:asciiTheme="minorHAnsi" w:eastAsia="Arial" w:hAnsiTheme="minorHAnsi" w:cstheme="minorHAnsi"/>
          <w:sz w:val="22"/>
          <w:szCs w:val="22"/>
        </w:rPr>
        <w:t>7</w:t>
      </w:r>
      <w:r w:rsidRPr="000836E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Janua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9</w:t>
      </w:r>
    </w:p>
    <w:p w14:paraId="4E950A3B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ndependen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hys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The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ap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ac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r</w:t>
      </w:r>
    </w:p>
    <w:p w14:paraId="46B65C6A" w14:textId="77777777" w:rsidR="005304E4" w:rsidRPr="000836E2" w:rsidRDefault="000836E2" w:rsidP="000836E2">
      <w:pPr>
        <w:spacing w:before="8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and</w:t>
      </w:r>
      <w:r w:rsidRPr="000836E2">
        <w:rPr>
          <w:rFonts w:asciiTheme="minorHAnsi" w:eastAsia="Arial" w:hAnsiTheme="minorHAnsi" w:cstheme="minorHAnsi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hys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he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ap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5D042653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  <w:sectPr w:rsidR="005304E4" w:rsidRPr="000836E2">
          <w:pgSz w:w="12240" w:h="15840"/>
          <w:pgMar w:top="1480" w:right="1720" w:bottom="280" w:left="1700" w:header="720" w:footer="720" w:gutter="0"/>
          <w:cols w:space="720"/>
        </w:sect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no</w:t>
      </w:r>
      <w:r w:rsidRPr="000836E2">
        <w:rPr>
          <w:rFonts w:asciiTheme="minorHAnsi" w:eastAsia="Arial" w:hAnsiTheme="minorHAnsi" w:cstheme="minorHAnsi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w w:val="103"/>
          <w:sz w:val="22"/>
          <w:szCs w:val="22"/>
        </w:rPr>
        <w:t>A</w:t>
      </w:r>
    </w:p>
    <w:p w14:paraId="033F1380" w14:textId="77777777" w:rsidR="005304E4" w:rsidRPr="000836E2" w:rsidRDefault="000836E2" w:rsidP="000836E2">
      <w:pPr>
        <w:spacing w:before="84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lastRenderedPageBreak/>
        <w:t>2006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2008</w:t>
      </w:r>
    </w:p>
    <w:p w14:paraId="25DBC4B5" w14:textId="77777777" w:rsidR="005304E4" w:rsidRPr="000836E2" w:rsidRDefault="005304E4" w:rsidP="000836E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B1617DD" w14:textId="77777777" w:rsidR="005304E4" w:rsidRPr="000836E2" w:rsidRDefault="000836E2" w:rsidP="000836E2">
      <w:pPr>
        <w:ind w:left="820" w:right="547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hys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The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ap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w w:val="103"/>
          <w:sz w:val="22"/>
          <w:szCs w:val="22"/>
        </w:rPr>
        <w:t xml:space="preserve">I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dug</w:t>
      </w:r>
      <w:r w:rsidRPr="000836E2">
        <w:rPr>
          <w:rFonts w:asciiTheme="minorHAnsi" w:eastAsia="Arial" w:hAnsiTheme="minorHAnsi" w:cstheme="minorHAnsi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H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osp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 xml:space="preserve">l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enda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w w:val="103"/>
          <w:sz w:val="22"/>
          <w:szCs w:val="22"/>
        </w:rPr>
        <w:t>A</w:t>
      </w:r>
    </w:p>
    <w:p w14:paraId="199E6E67" w14:textId="77777777" w:rsidR="005304E4" w:rsidRPr="000836E2" w:rsidRDefault="000836E2" w:rsidP="000836E2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0836E2">
        <w:rPr>
          <w:rFonts w:asciiTheme="minorHAnsi" w:eastAsia="Arial" w:hAnsiTheme="minorHAnsi" w:cstheme="minorHAnsi"/>
          <w:sz w:val="22"/>
          <w:szCs w:val="22"/>
        </w:rPr>
        <w:t>2</w:t>
      </w:r>
      <w:r w:rsidRPr="000836E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z w:val="22"/>
          <w:szCs w:val="22"/>
        </w:rPr>
        <w:t>h</w:t>
      </w:r>
      <w:r w:rsidRPr="000836E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7</w:t>
      </w:r>
    </w:p>
    <w:p w14:paraId="6DFE154B" w14:textId="77777777" w:rsidR="005304E4" w:rsidRPr="000836E2" w:rsidRDefault="005304E4" w:rsidP="000836E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783E112" w14:textId="77777777" w:rsidR="005304E4" w:rsidRPr="000836E2" w:rsidRDefault="000836E2" w:rsidP="000836E2">
      <w:pPr>
        <w:ind w:left="820" w:right="4957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hys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The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ap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rfi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ed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0836E2">
        <w:rPr>
          <w:rFonts w:asciiTheme="minorHAnsi" w:eastAsia="Arial" w:hAnsiTheme="minorHAnsi" w:cstheme="minorHAnsi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w w:val="103"/>
          <w:sz w:val="22"/>
          <w:szCs w:val="22"/>
        </w:rPr>
        <w:t>A</w:t>
      </w:r>
    </w:p>
    <w:p w14:paraId="295E4F13" w14:textId="77777777" w:rsidR="005304E4" w:rsidRPr="000836E2" w:rsidRDefault="000836E2" w:rsidP="000836E2">
      <w:pPr>
        <w:spacing w:before="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ke</w:t>
      </w:r>
      <w:r w:rsidRPr="000836E2">
        <w:rPr>
          <w:rFonts w:asciiTheme="minorHAnsi" w:eastAsia="Arial" w:hAnsiTheme="minorHAnsi" w:cstheme="minorHAnsi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cu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cu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eha</w:t>
      </w:r>
      <w:r w:rsidRPr="000836E2">
        <w:rPr>
          <w:rFonts w:asciiTheme="minorHAnsi" w:eastAsia="Arial" w:hAnsiTheme="minorHAnsi" w:cstheme="minorHAnsi"/>
          <w:sz w:val="22"/>
          <w:szCs w:val="22"/>
        </w:rPr>
        <w:t>b</w:t>
      </w:r>
      <w:r w:rsidRPr="000836E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U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w w:val="103"/>
          <w:sz w:val="22"/>
          <w:szCs w:val="22"/>
        </w:rPr>
        <w:t>t</w:t>
      </w:r>
    </w:p>
    <w:p w14:paraId="220C5615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obe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0836E2">
        <w:rPr>
          <w:rFonts w:asciiTheme="minorHAnsi" w:eastAsia="Arial" w:hAnsiTheme="minorHAnsi" w:cstheme="minorHAnsi"/>
          <w:sz w:val="22"/>
          <w:szCs w:val="22"/>
        </w:rPr>
        <w:t>1</w:t>
      </w:r>
      <w:r w:rsidRPr="000836E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2</w:t>
      </w:r>
    </w:p>
    <w:p w14:paraId="4E4F36B9" w14:textId="77777777" w:rsidR="005304E4" w:rsidRPr="000836E2" w:rsidRDefault="005304E4" w:rsidP="000836E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FF341E7" w14:textId="77777777" w:rsidR="005304E4" w:rsidRPr="000836E2" w:rsidRDefault="000836E2" w:rsidP="000836E2">
      <w:pPr>
        <w:ind w:left="820" w:right="565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hys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The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ap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w w:val="103"/>
          <w:sz w:val="22"/>
          <w:szCs w:val="22"/>
        </w:rPr>
        <w:t xml:space="preserve">t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G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 xml:space="preserve">r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0836E2">
        <w:rPr>
          <w:rFonts w:asciiTheme="minorHAnsi" w:eastAsia="Arial" w:hAnsiTheme="minorHAnsi" w:cstheme="minorHAnsi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w w:val="103"/>
          <w:sz w:val="22"/>
          <w:szCs w:val="22"/>
        </w:rPr>
        <w:t>A</w:t>
      </w:r>
    </w:p>
    <w:p w14:paraId="42342DEF" w14:textId="77777777" w:rsidR="005304E4" w:rsidRPr="000836E2" w:rsidRDefault="000836E2" w:rsidP="000836E2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ove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0836E2">
        <w:rPr>
          <w:rFonts w:asciiTheme="minorHAnsi" w:eastAsia="Arial" w:hAnsiTheme="minorHAnsi" w:cstheme="minorHAnsi"/>
          <w:sz w:val="22"/>
          <w:szCs w:val="22"/>
        </w:rPr>
        <w:t>9</w:t>
      </w:r>
      <w:r w:rsidRPr="000836E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obe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1</w:t>
      </w:r>
    </w:p>
    <w:p w14:paraId="66D2FCB1" w14:textId="77777777" w:rsidR="005304E4" w:rsidRPr="000836E2" w:rsidRDefault="005304E4" w:rsidP="000836E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7350E75" w14:textId="77777777" w:rsidR="005304E4" w:rsidRPr="000836E2" w:rsidRDefault="000836E2" w:rsidP="000836E2">
      <w:pPr>
        <w:ind w:left="820" w:right="5654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hys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The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ap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 xml:space="preserve">e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rfi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ed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 xml:space="preserve">r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k</w:t>
      </w:r>
      <w:r w:rsidRPr="000836E2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w w:val="103"/>
          <w:sz w:val="22"/>
          <w:szCs w:val="22"/>
        </w:rPr>
        <w:t>A</w:t>
      </w:r>
    </w:p>
    <w:p w14:paraId="59787784" w14:textId="77777777" w:rsidR="005304E4" w:rsidRPr="000836E2" w:rsidRDefault="000836E2" w:rsidP="000836E2">
      <w:pPr>
        <w:spacing w:before="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Jun</w:t>
      </w:r>
      <w:r w:rsidRPr="000836E2">
        <w:rPr>
          <w:rFonts w:asciiTheme="minorHAnsi" w:eastAsia="Arial" w:hAnsiTheme="minorHAnsi" w:cstheme="minorHAnsi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0836E2">
        <w:rPr>
          <w:rFonts w:asciiTheme="minorHAnsi" w:eastAsia="Arial" w:hAnsiTheme="minorHAnsi" w:cstheme="minorHAnsi"/>
          <w:sz w:val="22"/>
          <w:szCs w:val="22"/>
        </w:rPr>
        <w:t>8</w:t>
      </w:r>
      <w:r w:rsidRPr="000836E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ove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9</w:t>
      </w:r>
    </w:p>
    <w:p w14:paraId="7D8DFB0F" w14:textId="77777777" w:rsidR="005304E4" w:rsidRPr="000836E2" w:rsidRDefault="005304E4" w:rsidP="000836E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AE5752C" w14:textId="77777777" w:rsidR="005304E4" w:rsidRPr="000836E2" w:rsidRDefault="000836E2" w:rsidP="000836E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  <w:u w:color="000000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u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rr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en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t/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  <w:u w:color="000000"/>
        </w:rPr>
        <w:t>A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v</w:t>
      </w:r>
      <w:r w:rsidRPr="000836E2">
        <w:rPr>
          <w:rFonts w:asciiTheme="minorHAnsi" w:eastAsia="Arial" w:hAnsiTheme="minorHAnsi" w:cstheme="minorHAnsi"/>
          <w:sz w:val="22"/>
          <w:szCs w:val="22"/>
          <w:u w:color="000000"/>
        </w:rPr>
        <w:t>e</w:t>
      </w:r>
      <w:r w:rsidRPr="000836E2">
        <w:rPr>
          <w:rFonts w:asciiTheme="minorHAnsi" w:eastAsia="Arial" w:hAnsiTheme="minorHAnsi" w:cstheme="minorHAnsi"/>
          <w:spacing w:val="36"/>
          <w:sz w:val="22"/>
          <w:szCs w:val="22"/>
          <w:u w:color="000000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  <w:u w:color="000000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esea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c</w:t>
      </w:r>
      <w:r w:rsidRPr="000836E2">
        <w:rPr>
          <w:rFonts w:asciiTheme="minorHAnsi" w:eastAsia="Arial" w:hAnsiTheme="minorHAnsi" w:cstheme="minorHAnsi"/>
          <w:sz w:val="22"/>
          <w:szCs w:val="22"/>
          <w:u w:color="000000"/>
        </w:rPr>
        <w:t>h</w:t>
      </w:r>
      <w:r w:rsidRPr="000836E2">
        <w:rPr>
          <w:rFonts w:asciiTheme="minorHAnsi" w:eastAsia="Arial" w:hAnsiTheme="minorHAnsi" w:cstheme="minorHAnsi"/>
          <w:spacing w:val="24"/>
          <w:sz w:val="22"/>
          <w:szCs w:val="22"/>
          <w:u w:color="000000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  <w:u w:color="000000"/>
        </w:rPr>
        <w:t>A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  <w:u w:color="000000"/>
        </w:rPr>
        <w:t>c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  <w:u w:color="000000"/>
        </w:rPr>
        <w:t>t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  <w:u w:color="000000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  <w:u w:color="000000"/>
        </w:rPr>
        <w:t>v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  <w:u w:color="000000"/>
        </w:rPr>
        <w:t>i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  <w:u w:color="000000"/>
        </w:rPr>
        <w:t>t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  <w:u w:color="000000"/>
        </w:rPr>
        <w:t>y</w:t>
      </w:r>
      <w:r w:rsidRPr="000836E2">
        <w:rPr>
          <w:rFonts w:asciiTheme="minorHAnsi" w:eastAsia="Arial" w:hAnsiTheme="minorHAnsi" w:cstheme="minorHAnsi"/>
          <w:w w:val="103"/>
          <w:sz w:val="22"/>
          <w:szCs w:val="22"/>
        </w:rPr>
        <w:t>:</w:t>
      </w:r>
    </w:p>
    <w:p w14:paraId="5FCCE33D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0836E2">
        <w:rPr>
          <w:rFonts w:asciiTheme="minorHAnsi" w:eastAsia="Arial" w:hAnsiTheme="minorHAnsi" w:cstheme="minorHAnsi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Lea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z w:val="22"/>
          <w:szCs w:val="22"/>
        </w:rPr>
        <w:t>g</w:t>
      </w:r>
      <w:r w:rsidRPr="000836E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hys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The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ap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uden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0836E2">
        <w:rPr>
          <w:rFonts w:asciiTheme="minorHAnsi" w:eastAsia="Arial" w:hAnsiTheme="minorHAnsi" w:cstheme="minorHAnsi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0836E2">
        <w:rPr>
          <w:rFonts w:asciiTheme="minorHAnsi" w:eastAsia="Arial" w:hAnsiTheme="minorHAnsi" w:cstheme="minorHAnsi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r</w:t>
      </w:r>
    </w:p>
    <w:p w14:paraId="52367539" w14:textId="77777777" w:rsidR="005304E4" w:rsidRPr="000836E2" w:rsidRDefault="000836E2" w:rsidP="000836E2">
      <w:pPr>
        <w:spacing w:before="13"/>
        <w:ind w:left="1504" w:right="395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ass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oo</w:t>
      </w:r>
      <w:r w:rsidRPr="000836E2">
        <w:rPr>
          <w:rFonts w:asciiTheme="minorHAnsi" w:eastAsia="Arial" w:hAnsiTheme="minorHAnsi" w:cstheme="minorHAnsi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0836E2">
        <w:rPr>
          <w:rFonts w:asciiTheme="minorHAnsi" w:eastAsia="Arial" w:hAnsiTheme="minorHAnsi" w:cstheme="minorHAnsi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duca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n</w:t>
      </w:r>
    </w:p>
    <w:p w14:paraId="0E3BF24A" w14:textId="77777777" w:rsidR="005304E4" w:rsidRPr="000836E2" w:rsidRDefault="000836E2" w:rsidP="000836E2">
      <w:pPr>
        <w:spacing w:before="8"/>
        <w:ind w:left="820" w:right="433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sh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p:</w:t>
      </w:r>
      <w:r w:rsidRPr="000836E2">
        <w:rPr>
          <w:rFonts w:asciiTheme="minorHAnsi" w:eastAsia="Arial" w:hAnsiTheme="minorHAnsi" w:cstheme="minorHAnsi"/>
          <w:spacing w:val="25"/>
          <w:sz w:val="22"/>
          <w:szCs w:val="22"/>
          <w:u w:color="000000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  <w:u w:color="000000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sud</w:t>
      </w:r>
      <w:r w:rsidRPr="000836E2">
        <w:rPr>
          <w:rFonts w:asciiTheme="minorHAnsi" w:eastAsia="Arial" w:hAnsiTheme="minorHAnsi" w:cstheme="minorHAnsi"/>
          <w:sz w:val="22"/>
          <w:szCs w:val="22"/>
          <w:u w:color="000000"/>
        </w:rPr>
        <w:t>a</w:t>
      </w:r>
      <w:r w:rsidRPr="000836E2">
        <w:rPr>
          <w:rFonts w:asciiTheme="minorHAnsi" w:eastAsia="Arial" w:hAnsiTheme="minorHAnsi" w:cstheme="minorHAnsi"/>
          <w:spacing w:val="22"/>
          <w:sz w:val="22"/>
          <w:szCs w:val="22"/>
          <w:u w:color="000000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  <w:u w:color="000000"/>
        </w:rPr>
        <w:t>G</w:t>
      </w:r>
      <w:r w:rsidRPr="000836E2">
        <w:rPr>
          <w:rFonts w:asciiTheme="minorHAnsi" w:eastAsia="Arial" w:hAnsiTheme="minorHAnsi" w:cstheme="minorHAnsi"/>
          <w:sz w:val="22"/>
          <w:szCs w:val="22"/>
          <w:u w:color="000000"/>
        </w:rPr>
        <w:t>,</w:t>
      </w:r>
      <w:r w:rsidRPr="000836E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0836E2">
        <w:rPr>
          <w:rFonts w:asciiTheme="minorHAnsi" w:eastAsia="Arial" w:hAnsiTheme="minorHAnsi" w:cstheme="minorHAnsi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ag</w:t>
      </w:r>
      <w:r w:rsidRPr="000836E2">
        <w:rPr>
          <w:rFonts w:asciiTheme="minorHAnsi" w:eastAsia="Arial" w:hAnsiTheme="minorHAnsi" w:cstheme="minorHAnsi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enn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0836E2">
        <w:rPr>
          <w:rFonts w:asciiTheme="minorHAnsi" w:eastAsia="Arial" w:hAnsiTheme="minorHAnsi" w:cstheme="minorHAnsi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Jone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J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S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ub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bs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esen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CPT</w:t>
      </w:r>
      <w:r w:rsidRPr="000836E2">
        <w:rPr>
          <w:rFonts w:asciiTheme="minorHAnsi" w:eastAsia="Arial" w:hAnsiTheme="minorHAnsi" w:cstheme="minorHAnsi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enc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O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obe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2014</w:t>
      </w:r>
    </w:p>
    <w:p w14:paraId="2CCAA78C" w14:textId="77777777" w:rsidR="005304E4" w:rsidRPr="000836E2" w:rsidRDefault="005304E4" w:rsidP="000836E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58A7535" w14:textId="77777777" w:rsidR="005304E4" w:rsidRPr="000836E2" w:rsidRDefault="000836E2" w:rsidP="000836E2">
      <w:pPr>
        <w:ind w:left="820" w:right="3549" w:hanging="7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  <w:u w:color="000000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e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  <w:u w:color="000000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be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sh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i</w:t>
      </w:r>
      <w:r w:rsidRPr="000836E2">
        <w:rPr>
          <w:rFonts w:asciiTheme="minorHAnsi" w:eastAsia="Arial" w:hAnsiTheme="minorHAnsi" w:cstheme="minorHAnsi"/>
          <w:sz w:val="22"/>
          <w:szCs w:val="22"/>
          <w:u w:color="000000"/>
        </w:rPr>
        <w:t>p</w:t>
      </w:r>
      <w:r w:rsidRPr="000836E2">
        <w:rPr>
          <w:rFonts w:asciiTheme="minorHAnsi" w:eastAsia="Arial" w:hAnsiTheme="minorHAnsi" w:cstheme="minorHAnsi"/>
          <w:spacing w:val="29"/>
          <w:sz w:val="22"/>
          <w:szCs w:val="22"/>
          <w:u w:color="000000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i</w:t>
      </w:r>
      <w:r w:rsidRPr="000836E2">
        <w:rPr>
          <w:rFonts w:asciiTheme="minorHAnsi" w:eastAsia="Arial" w:hAnsiTheme="minorHAnsi" w:cstheme="minorHAnsi"/>
          <w:sz w:val="22"/>
          <w:szCs w:val="22"/>
          <w:u w:color="000000"/>
        </w:rPr>
        <w:t>n</w:t>
      </w:r>
      <w:r w:rsidRPr="000836E2">
        <w:rPr>
          <w:rFonts w:asciiTheme="minorHAnsi" w:eastAsia="Arial" w:hAnsiTheme="minorHAnsi" w:cstheme="minorHAnsi"/>
          <w:spacing w:val="8"/>
          <w:sz w:val="22"/>
          <w:szCs w:val="22"/>
          <w:u w:color="000000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  <w:u w:color="000000"/>
        </w:rPr>
        <w:t>S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  <w:u w:color="000000"/>
        </w:rPr>
        <w:t>c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  <w:u w:color="000000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  <w:u w:color="000000"/>
        </w:rPr>
        <w:t>en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  <w:u w:color="000000"/>
        </w:rPr>
        <w:t>t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  <w:u w:color="000000"/>
        </w:rPr>
        <w:t>i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  <w:u w:color="000000"/>
        </w:rPr>
        <w:t>f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  <w:u w:color="000000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  <w:u w:color="000000"/>
        </w:rPr>
        <w:t>c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  <w:u w:color="000000"/>
        </w:rPr>
        <w:t>/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  <w:u w:color="000000"/>
        </w:rPr>
        <w:t>P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  <w:u w:color="000000"/>
        </w:rPr>
        <w:t>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  <w:u w:color="000000"/>
        </w:rPr>
        <w:t>o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  <w:u w:color="000000"/>
        </w:rPr>
        <w:t>f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  <w:u w:color="000000"/>
        </w:rPr>
        <w:t>ess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  <w:u w:color="000000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  <w:u w:color="000000"/>
        </w:rPr>
        <w:t>ona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  <w:u w:color="000000"/>
        </w:rPr>
        <w:t>l</w:t>
      </w:r>
      <w:r w:rsidRPr="000836E2">
        <w:rPr>
          <w:rFonts w:asciiTheme="minorHAnsi" w:eastAsia="Arial" w:hAnsiTheme="minorHAnsi" w:cstheme="minorHAnsi"/>
          <w:spacing w:val="2"/>
          <w:w w:val="103"/>
          <w:sz w:val="22"/>
          <w:szCs w:val="22"/>
          <w:u w:color="000000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  <w:u w:color="000000"/>
        </w:rPr>
        <w:t>O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gan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za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ons</w:t>
      </w:r>
      <w:r w:rsidRPr="000836E2">
        <w:rPr>
          <w:rFonts w:asciiTheme="minorHAnsi" w:eastAsia="Arial" w:hAnsiTheme="minorHAnsi" w:cstheme="minorHAnsi"/>
          <w:sz w:val="22"/>
          <w:szCs w:val="22"/>
        </w:rPr>
        <w:t>:</w:t>
      </w:r>
      <w:r w:rsidRPr="000836E2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hys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The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ap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ssoc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n</w:t>
      </w:r>
    </w:p>
    <w:p w14:paraId="5BBF59CE" w14:textId="77777777" w:rsidR="005304E4" w:rsidRPr="000836E2" w:rsidRDefault="000836E2" w:rsidP="000836E2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0836E2">
        <w:rPr>
          <w:rFonts w:asciiTheme="minorHAnsi" w:eastAsia="Arial" w:hAnsiTheme="minorHAnsi" w:cstheme="minorHAnsi"/>
          <w:sz w:val="22"/>
          <w:szCs w:val="22"/>
        </w:rPr>
        <w:t>7</w:t>
      </w:r>
      <w:r w:rsidRPr="000836E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esen</w:t>
      </w:r>
      <w:r w:rsidRPr="000836E2">
        <w:rPr>
          <w:rFonts w:asciiTheme="minorHAnsi" w:eastAsia="Arial" w:hAnsiTheme="minorHAnsi" w:cstheme="minorHAnsi"/>
          <w:w w:val="103"/>
          <w:sz w:val="22"/>
          <w:szCs w:val="22"/>
        </w:rPr>
        <w:t>t</w:t>
      </w:r>
    </w:p>
    <w:p w14:paraId="56E50EDF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duca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sec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be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r</w:t>
      </w:r>
    </w:p>
    <w:p w14:paraId="2C787574" w14:textId="77777777" w:rsidR="005304E4" w:rsidRPr="000836E2" w:rsidRDefault="000836E2" w:rsidP="000836E2">
      <w:pPr>
        <w:spacing w:before="8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tri</w:t>
      </w:r>
      <w:r w:rsidRPr="000836E2">
        <w:rPr>
          <w:rFonts w:asciiTheme="minorHAnsi" w:eastAsia="Arial" w:hAnsiTheme="minorHAnsi" w:cstheme="minorHAnsi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sec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be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r</w:t>
      </w:r>
    </w:p>
    <w:p w14:paraId="243EA0F5" w14:textId="77777777" w:rsidR="005304E4" w:rsidRPr="000836E2" w:rsidRDefault="005304E4" w:rsidP="000836E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1B1AB3A" w14:textId="77777777" w:rsidR="005304E4" w:rsidRPr="000836E2" w:rsidRDefault="000836E2" w:rsidP="000836E2">
      <w:pPr>
        <w:ind w:left="820" w:right="1791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cade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oo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ounc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(I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ACCC</w:t>
      </w:r>
      <w:r w:rsidRPr="000836E2">
        <w:rPr>
          <w:rFonts w:asciiTheme="minorHAnsi" w:eastAsia="Arial" w:hAnsiTheme="minorHAnsi" w:cstheme="minorHAnsi"/>
          <w:sz w:val="22"/>
          <w:szCs w:val="22"/>
        </w:rPr>
        <w:t>)</w:t>
      </w:r>
      <w:r w:rsidRPr="000836E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onso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0836E2">
        <w:rPr>
          <w:rFonts w:asciiTheme="minorHAnsi" w:eastAsia="Arial" w:hAnsiTheme="minorHAnsi" w:cstheme="minorHAnsi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0836E2">
        <w:rPr>
          <w:rFonts w:asciiTheme="minorHAnsi" w:eastAsia="Arial" w:hAnsiTheme="minorHAnsi" w:cstheme="minorHAnsi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PT</w:t>
      </w:r>
      <w:r w:rsidRPr="000836E2">
        <w:rPr>
          <w:rFonts w:asciiTheme="minorHAnsi" w:eastAsia="Arial" w:hAnsiTheme="minorHAnsi" w:cstheme="minorHAnsi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ou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he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li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a</w:t>
      </w:r>
    </w:p>
    <w:p w14:paraId="680289D7" w14:textId="77777777" w:rsidR="005304E4" w:rsidRPr="000836E2" w:rsidRDefault="000836E2" w:rsidP="000836E2">
      <w:pPr>
        <w:spacing w:before="5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0836E2">
        <w:rPr>
          <w:rFonts w:asciiTheme="minorHAnsi" w:eastAsia="Arial" w:hAnsiTheme="minorHAnsi" w:cstheme="minorHAnsi"/>
          <w:sz w:val="22"/>
          <w:szCs w:val="22"/>
        </w:rPr>
        <w:t>8</w:t>
      </w:r>
      <w:r w:rsidRPr="000836E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-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esent</w:t>
      </w:r>
    </w:p>
    <w:p w14:paraId="446ED8AB" w14:textId="77777777" w:rsidR="005304E4" w:rsidRPr="000836E2" w:rsidRDefault="005304E4" w:rsidP="000836E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B7AF09C" w14:textId="77777777" w:rsidR="005304E4" w:rsidRPr="000836E2" w:rsidRDefault="000836E2" w:rsidP="000836E2">
      <w:pPr>
        <w:ind w:left="820" w:right="3735" w:hanging="7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  <w:u w:color="000000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onsu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lt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v</w:t>
      </w:r>
      <w:r w:rsidRPr="000836E2">
        <w:rPr>
          <w:rFonts w:asciiTheme="minorHAnsi" w:eastAsia="Arial" w:hAnsiTheme="minorHAnsi" w:cstheme="minorHAnsi"/>
          <w:sz w:val="22"/>
          <w:szCs w:val="22"/>
          <w:u w:color="000000"/>
        </w:rPr>
        <w:t>e</w:t>
      </w:r>
      <w:r w:rsidRPr="000836E2">
        <w:rPr>
          <w:rFonts w:asciiTheme="minorHAnsi" w:eastAsia="Arial" w:hAnsiTheme="minorHAnsi" w:cstheme="minorHAnsi"/>
          <w:spacing w:val="30"/>
          <w:sz w:val="22"/>
          <w:szCs w:val="22"/>
          <w:u w:color="000000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an</w:t>
      </w:r>
      <w:r w:rsidRPr="000836E2">
        <w:rPr>
          <w:rFonts w:asciiTheme="minorHAnsi" w:eastAsia="Arial" w:hAnsiTheme="minorHAnsi" w:cstheme="minorHAnsi"/>
          <w:sz w:val="22"/>
          <w:szCs w:val="22"/>
          <w:u w:color="000000"/>
        </w:rPr>
        <w:t>d</w:t>
      </w:r>
      <w:r w:rsidRPr="000836E2">
        <w:rPr>
          <w:rFonts w:asciiTheme="minorHAnsi" w:eastAsia="Arial" w:hAnsiTheme="minorHAnsi" w:cstheme="minorHAnsi"/>
          <w:spacing w:val="12"/>
          <w:sz w:val="22"/>
          <w:szCs w:val="22"/>
          <w:u w:color="000000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  <w:u w:color="000000"/>
        </w:rPr>
        <w:t>A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dv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so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r</w:t>
      </w:r>
      <w:r w:rsidRPr="000836E2">
        <w:rPr>
          <w:rFonts w:asciiTheme="minorHAnsi" w:eastAsia="Arial" w:hAnsiTheme="minorHAnsi" w:cstheme="minorHAnsi"/>
          <w:sz w:val="22"/>
          <w:szCs w:val="22"/>
          <w:u w:color="000000"/>
        </w:rPr>
        <w:t>y</w:t>
      </w:r>
      <w:r w:rsidRPr="000836E2">
        <w:rPr>
          <w:rFonts w:asciiTheme="minorHAnsi" w:eastAsia="Arial" w:hAnsiTheme="minorHAnsi" w:cstheme="minorHAnsi"/>
          <w:spacing w:val="23"/>
          <w:sz w:val="22"/>
          <w:szCs w:val="22"/>
          <w:u w:color="000000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  <w:u w:color="000000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os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iti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on</w:t>
      </w:r>
      <w:r w:rsidRPr="000836E2">
        <w:rPr>
          <w:rFonts w:asciiTheme="minorHAnsi" w:eastAsia="Arial" w:hAnsiTheme="minorHAnsi" w:cstheme="minorHAnsi"/>
          <w:sz w:val="22"/>
          <w:szCs w:val="22"/>
          <w:u w:color="000000"/>
        </w:rPr>
        <w:t>s</w:t>
      </w:r>
      <w:r w:rsidRPr="000836E2">
        <w:rPr>
          <w:rFonts w:asciiTheme="minorHAnsi" w:eastAsia="Arial" w:hAnsiTheme="minorHAnsi" w:cstheme="minorHAnsi"/>
          <w:spacing w:val="25"/>
          <w:sz w:val="22"/>
          <w:szCs w:val="22"/>
          <w:u w:color="000000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  <w:u w:color="000000"/>
        </w:rPr>
        <w:t>H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  <w:u w:color="000000"/>
        </w:rPr>
        <w:t>e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  <w:u w:color="000000"/>
        </w:rPr>
        <w:t>l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  <w:u w:color="000000"/>
        </w:rPr>
        <w:t>d</w:t>
      </w:r>
      <w:r w:rsidRPr="000836E2">
        <w:rPr>
          <w:rFonts w:asciiTheme="minorHAnsi" w:eastAsia="Arial" w:hAnsiTheme="minorHAnsi" w:cstheme="minorHAnsi"/>
          <w:w w:val="103"/>
          <w:sz w:val="22"/>
          <w:szCs w:val="22"/>
        </w:rPr>
        <w:t xml:space="preserve">: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cade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oo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duca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n</w:t>
      </w:r>
    </w:p>
    <w:p w14:paraId="666D7E5D" w14:textId="77777777" w:rsidR="005304E4" w:rsidRPr="000836E2" w:rsidRDefault="000836E2" w:rsidP="000836E2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zus</w:t>
      </w:r>
      <w:r w:rsidRPr="000836E2">
        <w:rPr>
          <w:rFonts w:asciiTheme="minorHAnsi" w:eastAsia="Arial" w:hAnsiTheme="minorHAnsi" w:cstheme="minorHAnsi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ifi</w:t>
      </w:r>
      <w:r w:rsidRPr="000836E2">
        <w:rPr>
          <w:rFonts w:asciiTheme="minorHAnsi" w:eastAsia="Arial" w:hAnsiTheme="minorHAnsi" w:cstheme="minorHAnsi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epa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hys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The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ap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1195B2FE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0836E2">
        <w:rPr>
          <w:rFonts w:asciiTheme="minorHAnsi" w:eastAsia="Arial" w:hAnsiTheme="minorHAnsi" w:cstheme="minorHAnsi"/>
          <w:sz w:val="22"/>
          <w:szCs w:val="22"/>
        </w:rPr>
        <w:t>8</w:t>
      </w:r>
      <w:r w:rsidRPr="000836E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esent</w:t>
      </w:r>
    </w:p>
    <w:p w14:paraId="370081C2" w14:textId="77777777" w:rsidR="005304E4" w:rsidRPr="000836E2" w:rsidRDefault="005304E4" w:rsidP="000836E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97EADE5" w14:textId="77777777" w:rsidR="005304E4" w:rsidRPr="000836E2" w:rsidRDefault="000836E2" w:rsidP="000836E2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ACC</w:t>
      </w:r>
      <w:r w:rsidRPr="000836E2">
        <w:rPr>
          <w:rFonts w:asciiTheme="minorHAnsi" w:eastAsia="Arial" w:hAnsiTheme="minorHAnsi" w:cstheme="minorHAnsi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cho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sh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son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/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o-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ha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r</w:t>
      </w:r>
    </w:p>
    <w:p w14:paraId="7BE1E96D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2008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esent</w:t>
      </w:r>
    </w:p>
    <w:p w14:paraId="24C5067E" w14:textId="77777777" w:rsidR="005304E4" w:rsidRPr="000836E2" w:rsidRDefault="005304E4" w:rsidP="000836E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596C80C" w14:textId="77777777" w:rsidR="005304E4" w:rsidRPr="000836E2" w:rsidRDefault="005304E4" w:rsidP="000836E2">
      <w:pPr>
        <w:rPr>
          <w:rFonts w:asciiTheme="minorHAnsi" w:hAnsiTheme="minorHAnsi" w:cstheme="minorHAnsi"/>
          <w:sz w:val="22"/>
          <w:szCs w:val="22"/>
        </w:rPr>
      </w:pPr>
    </w:p>
    <w:p w14:paraId="748537A4" w14:textId="77777777" w:rsidR="005304E4" w:rsidRPr="000836E2" w:rsidRDefault="005304E4" w:rsidP="000836E2">
      <w:pPr>
        <w:rPr>
          <w:rFonts w:asciiTheme="minorHAnsi" w:hAnsiTheme="minorHAnsi" w:cstheme="minorHAnsi"/>
          <w:sz w:val="22"/>
          <w:szCs w:val="22"/>
        </w:rPr>
      </w:pPr>
    </w:p>
    <w:p w14:paraId="35B49321" w14:textId="77777777" w:rsidR="005304E4" w:rsidRPr="000836E2" w:rsidRDefault="000836E2" w:rsidP="000836E2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uc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hys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ap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uden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s</w:t>
      </w:r>
    </w:p>
    <w:p w14:paraId="6B7D18E6" w14:textId="77777777" w:rsidR="005304E4" w:rsidRPr="000836E2" w:rsidRDefault="000836E2" w:rsidP="000836E2">
      <w:pPr>
        <w:spacing w:before="8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dug</w:t>
      </w:r>
      <w:r w:rsidRPr="000836E2">
        <w:rPr>
          <w:rFonts w:asciiTheme="minorHAnsi" w:eastAsia="Arial" w:hAnsiTheme="minorHAnsi" w:cstheme="minorHAnsi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ill</w:t>
      </w:r>
      <w:r w:rsidRPr="000836E2">
        <w:rPr>
          <w:rFonts w:asciiTheme="minorHAnsi" w:eastAsia="Arial" w:hAnsiTheme="minorHAnsi" w:cstheme="minorHAnsi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H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osp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l</w:t>
      </w:r>
    </w:p>
    <w:p w14:paraId="39312D6F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  <w:sectPr w:rsidR="005304E4" w:rsidRPr="000836E2">
          <w:pgSz w:w="12240" w:h="15840"/>
          <w:pgMar w:top="1360" w:right="1720" w:bottom="280" w:left="1700" w:header="720" w:footer="720" w:gutter="0"/>
          <w:cols w:space="720"/>
        </w:sectPr>
      </w:pP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lastRenderedPageBreak/>
        <w:t>199</w:t>
      </w:r>
      <w:r w:rsidRPr="000836E2">
        <w:rPr>
          <w:rFonts w:asciiTheme="minorHAnsi" w:eastAsia="Arial" w:hAnsiTheme="minorHAnsi" w:cstheme="minorHAnsi"/>
          <w:sz w:val="22"/>
          <w:szCs w:val="22"/>
        </w:rPr>
        <w:t>2</w:t>
      </w:r>
      <w:r w:rsidRPr="000836E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1997</w:t>
      </w:r>
    </w:p>
    <w:p w14:paraId="2EA8DB29" w14:textId="77777777" w:rsidR="005304E4" w:rsidRPr="000836E2" w:rsidRDefault="005304E4" w:rsidP="000836E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EEC7396" w14:textId="77777777" w:rsidR="005304E4" w:rsidRPr="000836E2" w:rsidRDefault="000836E2" w:rsidP="000836E2">
      <w:pPr>
        <w:spacing w:before="38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uc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hys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ap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uden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s</w:t>
      </w:r>
    </w:p>
    <w:p w14:paraId="701B041A" w14:textId="77777777" w:rsidR="005304E4" w:rsidRPr="000836E2" w:rsidRDefault="000836E2" w:rsidP="000836E2">
      <w:pPr>
        <w:spacing w:before="8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rfi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r</w:t>
      </w:r>
    </w:p>
    <w:p w14:paraId="577945A4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0836E2">
        <w:rPr>
          <w:rFonts w:asciiTheme="minorHAnsi" w:eastAsia="Arial" w:hAnsiTheme="minorHAnsi" w:cstheme="minorHAnsi"/>
          <w:sz w:val="22"/>
          <w:szCs w:val="22"/>
        </w:rPr>
        <w:t>9</w:t>
      </w:r>
      <w:r w:rsidRPr="000836E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-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1992</w:t>
      </w:r>
    </w:p>
    <w:p w14:paraId="62718981" w14:textId="77777777" w:rsidR="005304E4" w:rsidRPr="000836E2" w:rsidRDefault="005304E4" w:rsidP="000836E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8B50D67" w14:textId="77777777" w:rsidR="005304E4" w:rsidRPr="000836E2" w:rsidRDefault="000836E2" w:rsidP="000836E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  <w:u w:color="000000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o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  <w:u w:color="000000"/>
        </w:rPr>
        <w:t>mm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un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it</w:t>
      </w:r>
      <w:r w:rsidRPr="000836E2">
        <w:rPr>
          <w:rFonts w:asciiTheme="minorHAnsi" w:eastAsia="Arial" w:hAnsiTheme="minorHAnsi" w:cstheme="minorHAnsi"/>
          <w:sz w:val="22"/>
          <w:szCs w:val="22"/>
          <w:u w:color="000000"/>
        </w:rPr>
        <w:t>y</w:t>
      </w:r>
      <w:r w:rsidRPr="000836E2">
        <w:rPr>
          <w:rFonts w:asciiTheme="minorHAnsi" w:eastAsia="Arial" w:hAnsiTheme="minorHAnsi" w:cstheme="minorHAnsi"/>
          <w:spacing w:val="28"/>
          <w:sz w:val="22"/>
          <w:szCs w:val="22"/>
          <w:u w:color="000000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  <w:u w:color="000000"/>
        </w:rPr>
        <w:t>S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  <w:u w:color="000000"/>
        </w:rPr>
        <w:t>e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  <w:u w:color="000000"/>
        </w:rPr>
        <w:t>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  <w:u w:color="000000"/>
        </w:rPr>
        <w:t>v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  <w:u w:color="000000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  <w:u w:color="000000"/>
        </w:rPr>
        <w:t>ce</w:t>
      </w:r>
      <w:r w:rsidRPr="000836E2">
        <w:rPr>
          <w:rFonts w:asciiTheme="minorHAnsi" w:eastAsia="Arial" w:hAnsiTheme="minorHAnsi" w:cstheme="minorHAnsi"/>
          <w:w w:val="103"/>
          <w:sz w:val="22"/>
          <w:szCs w:val="22"/>
        </w:rPr>
        <w:t>:</w:t>
      </w:r>
    </w:p>
    <w:p w14:paraId="14D005B5" w14:textId="77777777" w:rsidR="005304E4" w:rsidRPr="000836E2" w:rsidRDefault="000836E2" w:rsidP="000836E2">
      <w:pPr>
        <w:spacing w:before="8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hang</w:t>
      </w:r>
      <w:r w:rsidRPr="000836E2">
        <w:rPr>
          <w:rFonts w:asciiTheme="minorHAnsi" w:eastAsia="Arial" w:hAnsiTheme="minorHAnsi" w:cstheme="minorHAnsi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V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un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ee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r</w:t>
      </w:r>
    </w:p>
    <w:p w14:paraId="0B77A9B4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Japanese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hu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z w:val="22"/>
          <w:szCs w:val="22"/>
        </w:rPr>
        <w:t>h</w:t>
      </w:r>
      <w:r w:rsidRPr="000836E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SDAs</w:t>
      </w:r>
    </w:p>
    <w:p w14:paraId="08B613AB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201</w:t>
      </w:r>
      <w:r w:rsidRPr="000836E2">
        <w:rPr>
          <w:rFonts w:asciiTheme="minorHAnsi" w:eastAsia="Arial" w:hAnsiTheme="minorHAnsi" w:cstheme="minorHAnsi"/>
          <w:sz w:val="22"/>
          <w:szCs w:val="22"/>
        </w:rPr>
        <w:t>2</w:t>
      </w:r>
      <w:r w:rsidRPr="000836E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esent</w:t>
      </w:r>
    </w:p>
    <w:p w14:paraId="4C1D4037" w14:textId="77777777" w:rsidR="005304E4" w:rsidRPr="000836E2" w:rsidRDefault="005304E4" w:rsidP="000836E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935678F" w14:textId="77777777" w:rsidR="005304E4" w:rsidRPr="000836E2" w:rsidRDefault="000836E2" w:rsidP="000836E2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nde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ga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Teache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abba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z w:val="22"/>
          <w:szCs w:val="22"/>
        </w:rPr>
        <w:t>h</w:t>
      </w:r>
      <w:r w:rsidRPr="000836E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choo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l</w:t>
      </w:r>
    </w:p>
    <w:p w14:paraId="30D289CE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eacones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s</w:t>
      </w:r>
    </w:p>
    <w:p w14:paraId="17FD67CC" w14:textId="77777777" w:rsidR="005304E4" w:rsidRPr="000836E2" w:rsidRDefault="000836E2" w:rsidP="000836E2">
      <w:pPr>
        <w:spacing w:before="8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’</w:t>
      </w:r>
      <w:r w:rsidRPr="000836E2">
        <w:rPr>
          <w:rFonts w:asciiTheme="minorHAnsi" w:eastAsia="Arial" w:hAnsiTheme="minorHAnsi" w:cstheme="minorHAnsi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6F83CD48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Japanese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hu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z w:val="22"/>
          <w:szCs w:val="22"/>
        </w:rPr>
        <w:t>h</w:t>
      </w:r>
      <w:r w:rsidRPr="000836E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SDAs</w:t>
      </w:r>
    </w:p>
    <w:p w14:paraId="2E672AA2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ngo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g</w:t>
      </w:r>
    </w:p>
    <w:p w14:paraId="46DB5CD9" w14:textId="77777777" w:rsidR="005304E4" w:rsidRPr="000836E2" w:rsidRDefault="005304E4" w:rsidP="000836E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885BC0F" w14:textId="77777777" w:rsidR="005304E4" w:rsidRPr="000836E2" w:rsidRDefault="000836E2" w:rsidP="000836E2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ss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easu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r/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hu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z w:val="22"/>
          <w:szCs w:val="22"/>
        </w:rPr>
        <w:t>h</w:t>
      </w:r>
      <w:r w:rsidRPr="000836E2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be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r</w:t>
      </w:r>
    </w:p>
    <w:p w14:paraId="6D8C735F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Japanese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hu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z w:val="22"/>
          <w:szCs w:val="22"/>
        </w:rPr>
        <w:t>h</w:t>
      </w:r>
      <w:r w:rsidRPr="000836E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SDAs</w:t>
      </w:r>
    </w:p>
    <w:p w14:paraId="4033013E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obe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0836E2">
        <w:rPr>
          <w:rFonts w:asciiTheme="minorHAnsi" w:eastAsia="Arial" w:hAnsiTheme="minorHAnsi" w:cstheme="minorHAnsi"/>
          <w:sz w:val="22"/>
          <w:szCs w:val="22"/>
        </w:rPr>
        <w:t>9</w:t>
      </w:r>
      <w:r w:rsidRPr="000836E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esent</w:t>
      </w:r>
    </w:p>
    <w:p w14:paraId="7FC37991" w14:textId="77777777" w:rsidR="005304E4" w:rsidRPr="000836E2" w:rsidRDefault="005304E4" w:rsidP="000836E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91BABE9" w14:textId="77777777" w:rsidR="005304E4" w:rsidRPr="000836E2" w:rsidRDefault="000836E2" w:rsidP="000836E2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enda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DAS</w:t>
      </w:r>
      <w:r w:rsidRPr="000836E2">
        <w:rPr>
          <w:rFonts w:asciiTheme="minorHAnsi" w:eastAsia="Arial" w:hAnsiTheme="minorHAnsi" w:cstheme="minorHAnsi"/>
          <w:sz w:val="22"/>
          <w:szCs w:val="22"/>
        </w:rPr>
        <w:t>H</w:t>
      </w:r>
      <w:r w:rsidRPr="000836E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pant</w:t>
      </w:r>
    </w:p>
    <w:p w14:paraId="059EC36B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ene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fitti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z w:val="22"/>
          <w:szCs w:val="22"/>
        </w:rPr>
        <w:t>g</w:t>
      </w:r>
      <w:r w:rsidRPr="000836E2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enda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dven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ok</w:t>
      </w:r>
      <w:r w:rsidRPr="000836E2">
        <w:rPr>
          <w:rFonts w:asciiTheme="minorHAnsi" w:eastAsia="Arial" w:hAnsiTheme="minorHAnsi" w:cstheme="minorHAnsi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v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ce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s</w:t>
      </w:r>
    </w:p>
    <w:p w14:paraId="36BB9512" w14:textId="77777777" w:rsidR="005304E4" w:rsidRPr="000836E2" w:rsidRDefault="000836E2" w:rsidP="000836E2">
      <w:pPr>
        <w:spacing w:before="8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z w:val="22"/>
          <w:szCs w:val="22"/>
        </w:rPr>
        <w:t>h</w:t>
      </w:r>
      <w:r w:rsidRPr="000836E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2</w:t>
      </w:r>
    </w:p>
    <w:p w14:paraId="5552AC07" w14:textId="77777777" w:rsidR="005304E4" w:rsidRPr="000836E2" w:rsidRDefault="005304E4" w:rsidP="000836E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F9E763D" w14:textId="77777777" w:rsidR="005304E4" w:rsidRPr="000836E2" w:rsidRDefault="000836E2" w:rsidP="000836E2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z w:val="22"/>
          <w:szCs w:val="22"/>
        </w:rPr>
        <w:t>k</w:t>
      </w:r>
      <w:r w:rsidRPr="000836E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Co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coo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uden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G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oup</w:t>
      </w:r>
      <w:r w:rsidRPr="000836E2">
        <w:rPr>
          <w:rFonts w:asciiTheme="minorHAnsi" w:eastAsia="Arial" w:hAnsiTheme="minorHAnsi" w:cstheme="minorHAnsi"/>
          <w:w w:val="103"/>
          <w:sz w:val="22"/>
          <w:szCs w:val="22"/>
        </w:rPr>
        <w:t>/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pan</w:t>
      </w:r>
      <w:r w:rsidRPr="000836E2">
        <w:rPr>
          <w:rFonts w:asciiTheme="minorHAnsi" w:eastAsia="Arial" w:hAnsiTheme="minorHAnsi" w:cstheme="minorHAnsi"/>
          <w:w w:val="103"/>
          <w:sz w:val="22"/>
          <w:szCs w:val="22"/>
        </w:rPr>
        <w:t>t</w:t>
      </w:r>
    </w:p>
    <w:p w14:paraId="5D2AD900" w14:textId="77777777" w:rsidR="005304E4" w:rsidRPr="000836E2" w:rsidRDefault="000836E2" w:rsidP="000836E2">
      <w:pPr>
        <w:spacing w:before="13"/>
        <w:ind w:left="820" w:right="6545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asadena</w:t>
      </w:r>
      <w:r w:rsidRPr="000836E2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 xml:space="preserve">CA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1</w:t>
      </w:r>
    </w:p>
    <w:p w14:paraId="4FD3C2D8" w14:textId="77777777" w:rsidR="005304E4" w:rsidRPr="000836E2" w:rsidRDefault="005304E4" w:rsidP="000836E2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09E6BD40" w14:textId="77777777" w:rsidR="005304E4" w:rsidRPr="000836E2" w:rsidRDefault="000836E2" w:rsidP="000836E2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uden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ss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ona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73F6FF7D" w14:textId="77777777" w:rsidR="005304E4" w:rsidRPr="000836E2" w:rsidRDefault="000836E2" w:rsidP="000836E2">
      <w:pPr>
        <w:spacing w:before="8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saka</w:t>
      </w:r>
      <w:r w:rsidRPr="000836E2">
        <w:rPr>
          <w:rFonts w:asciiTheme="minorHAnsi" w:eastAsia="Arial" w:hAnsiTheme="minorHAnsi" w:cstheme="minorHAnsi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Japa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n</w:t>
      </w:r>
    </w:p>
    <w:p w14:paraId="65B443F0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2"/>
          <w:w w:val="102"/>
          <w:position w:val="-1"/>
          <w:sz w:val="22"/>
          <w:szCs w:val="22"/>
        </w:rPr>
        <w:t>1986</w:t>
      </w:r>
      <w:r w:rsidRPr="000836E2">
        <w:rPr>
          <w:rFonts w:asciiTheme="minorHAnsi" w:eastAsia="Arial" w:hAnsiTheme="minorHAnsi" w:cstheme="minorHAnsi"/>
          <w:spacing w:val="1"/>
          <w:w w:val="102"/>
          <w:position w:val="-1"/>
          <w:sz w:val="22"/>
          <w:szCs w:val="22"/>
        </w:rPr>
        <w:t>-</w:t>
      </w:r>
      <w:r w:rsidRPr="000836E2">
        <w:rPr>
          <w:rFonts w:asciiTheme="minorHAnsi" w:eastAsia="Arial" w:hAnsiTheme="minorHAnsi" w:cstheme="minorHAnsi"/>
          <w:spacing w:val="2"/>
          <w:w w:val="102"/>
          <w:position w:val="-1"/>
          <w:sz w:val="22"/>
          <w:szCs w:val="22"/>
        </w:rPr>
        <w:t>1987</w:t>
      </w:r>
    </w:p>
    <w:p w14:paraId="4F9F2CD2" w14:textId="77777777" w:rsidR="005304E4" w:rsidRPr="000836E2" w:rsidRDefault="005304E4" w:rsidP="000836E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8875DF1" w14:textId="77777777" w:rsidR="005304E4" w:rsidRPr="000836E2" w:rsidRDefault="000836E2" w:rsidP="000836E2">
      <w:pPr>
        <w:spacing w:before="38"/>
        <w:ind w:left="820" w:right="3478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ounse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r/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anse</w:t>
      </w:r>
      <w:r w:rsidRPr="000836E2">
        <w:rPr>
          <w:rFonts w:asciiTheme="minorHAnsi" w:eastAsia="Arial" w:hAnsiTheme="minorHAnsi" w:cstheme="minorHAnsi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Japanese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SD</w:t>
      </w:r>
      <w:r w:rsidRPr="000836E2">
        <w:rPr>
          <w:rFonts w:asciiTheme="minorHAnsi" w:eastAsia="Arial" w:hAnsiTheme="minorHAnsi" w:cstheme="minorHAnsi"/>
          <w:w w:val="10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hu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z w:val="22"/>
          <w:szCs w:val="22"/>
        </w:rPr>
        <w:t>h</w:t>
      </w:r>
      <w:r w:rsidRPr="000836E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0836E2">
        <w:rPr>
          <w:rFonts w:asciiTheme="minorHAnsi" w:eastAsia="Arial" w:hAnsiTheme="minorHAnsi" w:cstheme="minorHAnsi"/>
          <w:sz w:val="22"/>
          <w:szCs w:val="22"/>
        </w:rPr>
        <w:t>3</w:t>
      </w:r>
      <w:r w:rsidRPr="000836E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-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1986</w:t>
      </w:r>
    </w:p>
    <w:p w14:paraId="6C2B9E5F" w14:textId="77777777" w:rsidR="005304E4" w:rsidRPr="000836E2" w:rsidRDefault="000836E2" w:rsidP="000836E2">
      <w:pPr>
        <w:ind w:left="100"/>
        <w:rPr>
          <w:rFonts w:asciiTheme="minorHAnsi" w:eastAsia="Cambria Math" w:hAnsiTheme="minorHAnsi" w:cstheme="minorHAnsi"/>
          <w:sz w:val="22"/>
          <w:szCs w:val="22"/>
        </w:rPr>
      </w:pPr>
      <w:r w:rsidRPr="000836E2">
        <w:rPr>
          <w:rFonts w:asciiTheme="minorHAnsi" w:eastAsia="Cambria Math" w:hAnsiTheme="minorHAnsi" w:cstheme="minorHAnsi"/>
          <w:w w:val="50"/>
          <w:position w:val="-1"/>
          <w:sz w:val="22"/>
          <w:szCs w:val="22"/>
        </w:rPr>
        <w:t xml:space="preserve"> </w:t>
      </w:r>
      <w:r w:rsidRPr="000836E2">
        <w:rPr>
          <w:rFonts w:asciiTheme="minorHAnsi" w:eastAsia="Cambria Math" w:hAnsiTheme="minorHAnsi" w:cstheme="minorHAnsi"/>
          <w:w w:val="50"/>
          <w:position w:val="-1"/>
          <w:sz w:val="22"/>
          <w:szCs w:val="22"/>
        </w:rPr>
        <w:t> </w:t>
      </w:r>
    </w:p>
    <w:p w14:paraId="606788B6" w14:textId="77777777" w:rsidR="005304E4" w:rsidRPr="000836E2" w:rsidRDefault="000836E2" w:rsidP="000836E2">
      <w:pPr>
        <w:spacing w:before="1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  <w:u w:color="000000"/>
        </w:rPr>
        <w:t>S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v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ce</w:t>
      </w:r>
      <w:r w:rsidRPr="000836E2">
        <w:rPr>
          <w:rFonts w:asciiTheme="minorHAnsi" w:eastAsia="Arial" w:hAnsiTheme="minorHAnsi" w:cstheme="minorHAnsi"/>
          <w:sz w:val="22"/>
          <w:szCs w:val="22"/>
          <w:u w:color="000000"/>
        </w:rPr>
        <w:t>s</w:t>
      </w:r>
      <w:r w:rsidRPr="000836E2">
        <w:rPr>
          <w:rFonts w:asciiTheme="minorHAnsi" w:eastAsia="Arial" w:hAnsiTheme="minorHAnsi" w:cstheme="minorHAnsi"/>
          <w:spacing w:val="22"/>
          <w:sz w:val="22"/>
          <w:szCs w:val="22"/>
          <w:u w:color="000000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t</w:t>
      </w:r>
      <w:r w:rsidRPr="000836E2">
        <w:rPr>
          <w:rFonts w:asciiTheme="minorHAnsi" w:eastAsia="Arial" w:hAnsiTheme="minorHAnsi" w:cstheme="minorHAnsi"/>
          <w:sz w:val="22"/>
          <w:szCs w:val="22"/>
          <w:u w:color="000000"/>
        </w:rPr>
        <w:t>o</w:t>
      </w:r>
      <w:r w:rsidRPr="000836E2">
        <w:rPr>
          <w:rFonts w:asciiTheme="minorHAnsi" w:eastAsia="Arial" w:hAnsiTheme="minorHAnsi" w:cstheme="minorHAnsi"/>
          <w:spacing w:val="9"/>
          <w:sz w:val="22"/>
          <w:szCs w:val="22"/>
          <w:u w:color="000000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h</w:t>
      </w:r>
      <w:r w:rsidRPr="000836E2">
        <w:rPr>
          <w:rFonts w:asciiTheme="minorHAnsi" w:eastAsia="Arial" w:hAnsiTheme="minorHAnsi" w:cstheme="minorHAnsi"/>
          <w:sz w:val="22"/>
          <w:szCs w:val="22"/>
          <w:u w:color="000000"/>
        </w:rPr>
        <w:t>e</w:t>
      </w:r>
      <w:r w:rsidRPr="000836E2">
        <w:rPr>
          <w:rFonts w:asciiTheme="minorHAnsi" w:eastAsia="Arial" w:hAnsiTheme="minorHAnsi" w:cstheme="minorHAnsi"/>
          <w:spacing w:val="12"/>
          <w:sz w:val="22"/>
          <w:szCs w:val="22"/>
          <w:u w:color="000000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  <w:u w:color="000000"/>
        </w:rPr>
        <w:t>U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ve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it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y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/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  <w:u w:color="000000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o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ll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ege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/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  <w:u w:color="000000"/>
        </w:rPr>
        <w:t>S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choo</w:t>
      </w:r>
      <w:r w:rsidRPr="000836E2">
        <w:rPr>
          <w:rFonts w:asciiTheme="minorHAnsi" w:eastAsia="Arial" w:hAnsiTheme="minorHAnsi" w:cstheme="minorHAnsi"/>
          <w:sz w:val="22"/>
          <w:szCs w:val="22"/>
          <w:u w:color="000000"/>
        </w:rPr>
        <w:t>l</w:t>
      </w:r>
      <w:r w:rsidRPr="000836E2">
        <w:rPr>
          <w:rFonts w:asciiTheme="minorHAnsi" w:eastAsia="Arial" w:hAnsiTheme="minorHAnsi" w:cstheme="minorHAnsi"/>
          <w:spacing w:val="56"/>
          <w:sz w:val="22"/>
          <w:szCs w:val="22"/>
          <w:u w:color="000000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  <w:u w:color="000000"/>
        </w:rPr>
        <w:t>o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  <w:u w:color="000000"/>
        </w:rPr>
        <w:t>n</w:t>
      </w:r>
    </w:p>
    <w:p w14:paraId="7EF4A506" w14:textId="77777777" w:rsidR="005304E4" w:rsidRPr="000836E2" w:rsidRDefault="000836E2" w:rsidP="000836E2">
      <w:pPr>
        <w:spacing w:before="1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w w:val="102"/>
          <w:position w:val="-1"/>
          <w:sz w:val="22"/>
          <w:szCs w:val="22"/>
          <w:u w:color="000000"/>
        </w:rPr>
        <w:t>C</w:t>
      </w:r>
      <w:r w:rsidRPr="000836E2">
        <w:rPr>
          <w:rFonts w:asciiTheme="minorHAnsi" w:eastAsia="Arial" w:hAnsiTheme="minorHAnsi" w:cstheme="minorHAnsi"/>
          <w:spacing w:val="2"/>
          <w:w w:val="102"/>
          <w:position w:val="-1"/>
          <w:sz w:val="22"/>
          <w:szCs w:val="22"/>
          <w:u w:color="000000"/>
        </w:rPr>
        <w:t>o</w:t>
      </w:r>
      <w:r w:rsidRPr="000836E2">
        <w:rPr>
          <w:rFonts w:asciiTheme="minorHAnsi" w:eastAsia="Arial" w:hAnsiTheme="minorHAnsi" w:cstheme="minorHAnsi"/>
          <w:spacing w:val="3"/>
          <w:w w:val="102"/>
          <w:position w:val="-1"/>
          <w:sz w:val="22"/>
          <w:szCs w:val="22"/>
          <w:u w:color="000000"/>
        </w:rPr>
        <w:t>mm</w:t>
      </w:r>
      <w:r w:rsidRPr="000836E2">
        <w:rPr>
          <w:rFonts w:asciiTheme="minorHAnsi" w:eastAsia="Arial" w:hAnsiTheme="minorHAnsi" w:cstheme="minorHAnsi"/>
          <w:spacing w:val="1"/>
          <w:w w:val="102"/>
          <w:position w:val="-1"/>
          <w:sz w:val="22"/>
          <w:szCs w:val="22"/>
          <w:u w:color="000000"/>
        </w:rPr>
        <w:t>i</w:t>
      </w:r>
      <w:r w:rsidRPr="000836E2">
        <w:rPr>
          <w:rFonts w:asciiTheme="minorHAnsi" w:eastAsia="Arial" w:hAnsiTheme="minorHAnsi" w:cstheme="minorHAnsi"/>
          <w:spacing w:val="1"/>
          <w:w w:val="103"/>
          <w:position w:val="-1"/>
          <w:sz w:val="22"/>
          <w:szCs w:val="22"/>
          <w:u w:color="000000"/>
        </w:rPr>
        <w:t>tt</w:t>
      </w:r>
      <w:r w:rsidRPr="000836E2">
        <w:rPr>
          <w:rFonts w:asciiTheme="minorHAnsi" w:eastAsia="Arial" w:hAnsiTheme="minorHAnsi" w:cstheme="minorHAnsi"/>
          <w:spacing w:val="2"/>
          <w:w w:val="102"/>
          <w:position w:val="-1"/>
          <w:sz w:val="22"/>
          <w:szCs w:val="22"/>
          <w:u w:color="000000"/>
        </w:rPr>
        <w:t>ees</w:t>
      </w:r>
      <w:r w:rsidRPr="000836E2">
        <w:rPr>
          <w:rFonts w:asciiTheme="minorHAnsi" w:eastAsia="Arial" w:hAnsiTheme="minorHAnsi" w:cstheme="minorHAnsi"/>
          <w:spacing w:val="1"/>
          <w:w w:val="103"/>
          <w:position w:val="-1"/>
          <w:sz w:val="22"/>
          <w:szCs w:val="22"/>
          <w:u w:color="000000"/>
        </w:rPr>
        <w:t>/</w:t>
      </w:r>
      <w:r w:rsidRPr="000836E2">
        <w:rPr>
          <w:rFonts w:asciiTheme="minorHAnsi" w:eastAsia="Arial" w:hAnsiTheme="minorHAnsi" w:cstheme="minorHAnsi"/>
          <w:spacing w:val="3"/>
          <w:w w:val="102"/>
          <w:position w:val="-1"/>
          <w:sz w:val="22"/>
          <w:szCs w:val="22"/>
          <w:u w:color="000000"/>
        </w:rPr>
        <w:t>C</w:t>
      </w:r>
      <w:r w:rsidRPr="000836E2">
        <w:rPr>
          <w:rFonts w:asciiTheme="minorHAnsi" w:eastAsia="Arial" w:hAnsiTheme="minorHAnsi" w:cstheme="minorHAnsi"/>
          <w:spacing w:val="2"/>
          <w:w w:val="102"/>
          <w:position w:val="-1"/>
          <w:sz w:val="22"/>
          <w:szCs w:val="22"/>
          <w:u w:color="000000"/>
        </w:rPr>
        <w:t>ounc</w:t>
      </w:r>
      <w:r w:rsidRPr="000836E2">
        <w:rPr>
          <w:rFonts w:asciiTheme="minorHAnsi" w:eastAsia="Arial" w:hAnsiTheme="minorHAnsi" w:cstheme="minorHAnsi"/>
          <w:spacing w:val="1"/>
          <w:w w:val="102"/>
          <w:position w:val="-1"/>
          <w:sz w:val="22"/>
          <w:szCs w:val="22"/>
          <w:u w:color="000000"/>
        </w:rPr>
        <w:t>il</w:t>
      </w:r>
      <w:r w:rsidRPr="000836E2">
        <w:rPr>
          <w:rFonts w:asciiTheme="minorHAnsi" w:eastAsia="Arial" w:hAnsiTheme="minorHAnsi" w:cstheme="minorHAnsi"/>
          <w:spacing w:val="2"/>
          <w:w w:val="102"/>
          <w:position w:val="-1"/>
          <w:sz w:val="22"/>
          <w:szCs w:val="22"/>
          <w:u w:color="000000"/>
        </w:rPr>
        <w:t>s</w:t>
      </w:r>
      <w:r w:rsidRPr="000836E2">
        <w:rPr>
          <w:rFonts w:asciiTheme="minorHAnsi" w:eastAsia="Arial" w:hAnsiTheme="minorHAnsi" w:cstheme="minorHAnsi"/>
          <w:spacing w:val="1"/>
          <w:w w:val="103"/>
          <w:position w:val="-1"/>
          <w:sz w:val="22"/>
          <w:szCs w:val="22"/>
          <w:u w:color="000000"/>
        </w:rPr>
        <w:t>/</w:t>
      </w:r>
      <w:r w:rsidRPr="000836E2">
        <w:rPr>
          <w:rFonts w:asciiTheme="minorHAnsi" w:eastAsia="Arial" w:hAnsiTheme="minorHAnsi" w:cstheme="minorHAnsi"/>
          <w:spacing w:val="3"/>
          <w:w w:val="102"/>
          <w:position w:val="-1"/>
          <w:sz w:val="22"/>
          <w:szCs w:val="22"/>
          <w:u w:color="000000"/>
        </w:rPr>
        <w:t>C</w:t>
      </w:r>
      <w:r w:rsidRPr="000836E2">
        <w:rPr>
          <w:rFonts w:asciiTheme="minorHAnsi" w:eastAsia="Arial" w:hAnsiTheme="minorHAnsi" w:cstheme="minorHAnsi"/>
          <w:spacing w:val="2"/>
          <w:w w:val="102"/>
          <w:position w:val="-1"/>
          <w:sz w:val="22"/>
          <w:szCs w:val="22"/>
          <w:u w:color="000000"/>
        </w:rPr>
        <w:t>o</w:t>
      </w:r>
      <w:r w:rsidRPr="000836E2">
        <w:rPr>
          <w:rFonts w:asciiTheme="minorHAnsi" w:eastAsia="Arial" w:hAnsiTheme="minorHAnsi" w:cstheme="minorHAnsi"/>
          <w:spacing w:val="3"/>
          <w:w w:val="102"/>
          <w:position w:val="-1"/>
          <w:sz w:val="22"/>
          <w:szCs w:val="22"/>
          <w:u w:color="000000"/>
        </w:rPr>
        <w:t>mm</w:t>
      </w:r>
      <w:r w:rsidRPr="000836E2">
        <w:rPr>
          <w:rFonts w:asciiTheme="minorHAnsi" w:eastAsia="Arial" w:hAnsiTheme="minorHAnsi" w:cstheme="minorHAnsi"/>
          <w:spacing w:val="1"/>
          <w:w w:val="102"/>
          <w:position w:val="-1"/>
          <w:sz w:val="22"/>
          <w:szCs w:val="22"/>
          <w:u w:color="000000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position w:val="-1"/>
          <w:sz w:val="22"/>
          <w:szCs w:val="22"/>
          <w:u w:color="000000"/>
        </w:rPr>
        <w:t>ss</w:t>
      </w:r>
      <w:r w:rsidRPr="000836E2">
        <w:rPr>
          <w:rFonts w:asciiTheme="minorHAnsi" w:eastAsia="Arial" w:hAnsiTheme="minorHAnsi" w:cstheme="minorHAnsi"/>
          <w:spacing w:val="1"/>
          <w:w w:val="102"/>
          <w:position w:val="-1"/>
          <w:sz w:val="22"/>
          <w:szCs w:val="22"/>
          <w:u w:color="000000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position w:val="-1"/>
          <w:sz w:val="22"/>
          <w:szCs w:val="22"/>
          <w:u w:color="000000"/>
        </w:rPr>
        <w:t>ons</w:t>
      </w:r>
      <w:r w:rsidRPr="000836E2">
        <w:rPr>
          <w:rFonts w:asciiTheme="minorHAnsi" w:eastAsia="Arial" w:hAnsiTheme="minorHAnsi" w:cstheme="minorHAnsi"/>
          <w:w w:val="103"/>
          <w:position w:val="-1"/>
          <w:sz w:val="22"/>
          <w:szCs w:val="22"/>
        </w:rPr>
        <w:t>:</w:t>
      </w:r>
    </w:p>
    <w:p w14:paraId="0A6BE180" w14:textId="77777777" w:rsidR="005304E4" w:rsidRPr="000836E2" w:rsidRDefault="005304E4" w:rsidP="000836E2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7B6AAF6" w14:textId="77777777" w:rsidR="005304E4" w:rsidRPr="000836E2" w:rsidRDefault="000836E2" w:rsidP="000836E2">
      <w:pPr>
        <w:spacing w:before="38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Facu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z w:val="22"/>
          <w:szCs w:val="22"/>
        </w:rPr>
        <w:t>h</w:t>
      </w:r>
      <w:r w:rsidRPr="000836E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be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r</w:t>
      </w:r>
    </w:p>
    <w:p w14:paraId="65C999CC" w14:textId="77777777" w:rsidR="005304E4" w:rsidRPr="000836E2" w:rsidRDefault="000836E2" w:rsidP="000836E2">
      <w:pPr>
        <w:spacing w:before="13"/>
        <w:ind w:left="820" w:right="4823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zus</w:t>
      </w:r>
      <w:r w:rsidRPr="000836E2">
        <w:rPr>
          <w:rFonts w:asciiTheme="minorHAnsi" w:eastAsia="Arial" w:hAnsiTheme="minorHAnsi" w:cstheme="minorHAnsi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ifi</w:t>
      </w:r>
      <w:r w:rsidRPr="000836E2">
        <w:rPr>
          <w:rFonts w:asciiTheme="minorHAnsi" w:eastAsia="Arial" w:hAnsiTheme="minorHAnsi" w:cstheme="minorHAnsi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U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ve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 xml:space="preserve">y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epa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hys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w w:val="101"/>
          <w:sz w:val="22"/>
          <w:szCs w:val="22"/>
        </w:rPr>
        <w:t>he</w:t>
      </w:r>
      <w:r w:rsidRPr="000836E2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w w:val="101"/>
          <w:sz w:val="22"/>
          <w:szCs w:val="22"/>
        </w:rPr>
        <w:t>ap</w:t>
      </w:r>
      <w:r w:rsidRPr="000836E2">
        <w:rPr>
          <w:rFonts w:asciiTheme="minorHAnsi" w:eastAsia="Arial" w:hAnsiTheme="minorHAnsi" w:cstheme="minorHAnsi"/>
          <w:w w:val="101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9"/>
          <w:w w:val="10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obe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201</w:t>
      </w:r>
      <w:r w:rsidRPr="000836E2">
        <w:rPr>
          <w:rFonts w:asciiTheme="minorHAnsi" w:eastAsia="Arial" w:hAnsiTheme="minorHAnsi" w:cstheme="minorHAnsi"/>
          <w:sz w:val="22"/>
          <w:szCs w:val="22"/>
        </w:rPr>
        <w:t>2</w:t>
      </w:r>
      <w:r w:rsidRPr="000836E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Janua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3</w:t>
      </w:r>
    </w:p>
    <w:p w14:paraId="021E1FAC" w14:textId="77777777" w:rsidR="005304E4" w:rsidRPr="000836E2" w:rsidRDefault="005304E4" w:rsidP="000836E2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8B1C6ED" w14:textId="77777777" w:rsidR="005304E4" w:rsidRPr="000836E2" w:rsidRDefault="000836E2" w:rsidP="000836E2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ounc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anda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0836E2">
        <w:rPr>
          <w:rFonts w:asciiTheme="minorHAnsi" w:eastAsia="Arial" w:hAnsiTheme="minorHAnsi" w:cstheme="minorHAnsi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ubco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b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e</w:t>
      </w:r>
    </w:p>
    <w:p w14:paraId="372949D8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zus</w:t>
      </w:r>
      <w:r w:rsidRPr="000836E2">
        <w:rPr>
          <w:rFonts w:asciiTheme="minorHAnsi" w:eastAsia="Arial" w:hAnsiTheme="minorHAnsi" w:cstheme="minorHAnsi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ifi</w:t>
      </w:r>
      <w:r w:rsidRPr="000836E2">
        <w:rPr>
          <w:rFonts w:asciiTheme="minorHAnsi" w:eastAsia="Arial" w:hAnsiTheme="minorHAnsi" w:cstheme="minorHAnsi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ounc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l</w:t>
      </w:r>
    </w:p>
    <w:p w14:paraId="4602A27C" w14:textId="77777777" w:rsidR="005304E4" w:rsidRPr="000836E2" w:rsidRDefault="000836E2" w:rsidP="000836E2">
      <w:pPr>
        <w:spacing w:before="8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0836E2">
        <w:rPr>
          <w:rFonts w:asciiTheme="minorHAnsi" w:eastAsia="Arial" w:hAnsiTheme="minorHAnsi" w:cstheme="minorHAnsi"/>
          <w:sz w:val="22"/>
          <w:szCs w:val="22"/>
        </w:rPr>
        <w:t>9</w:t>
      </w:r>
      <w:r w:rsidRPr="000836E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esent</w:t>
      </w:r>
    </w:p>
    <w:p w14:paraId="6E203FAB" w14:textId="77777777" w:rsidR="005304E4" w:rsidRPr="000836E2" w:rsidRDefault="005304E4" w:rsidP="000836E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6376E0B" w14:textId="77777777" w:rsidR="005304E4" w:rsidRPr="000836E2" w:rsidRDefault="000836E2" w:rsidP="000836E2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ss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Facu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so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n</w:t>
      </w:r>
    </w:p>
    <w:p w14:paraId="77857DA0" w14:textId="77777777" w:rsidR="005304E4" w:rsidRPr="000836E2" w:rsidRDefault="000836E2" w:rsidP="000836E2">
      <w:pPr>
        <w:spacing w:before="8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zus</w:t>
      </w:r>
      <w:r w:rsidRPr="000836E2">
        <w:rPr>
          <w:rFonts w:asciiTheme="minorHAnsi" w:eastAsia="Arial" w:hAnsiTheme="minorHAnsi" w:cstheme="minorHAnsi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ifi</w:t>
      </w:r>
      <w:r w:rsidRPr="000836E2">
        <w:rPr>
          <w:rFonts w:asciiTheme="minorHAnsi" w:eastAsia="Arial" w:hAnsiTheme="minorHAnsi" w:cstheme="minorHAnsi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U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ve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573156F7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  <w:sectPr w:rsidR="005304E4" w:rsidRPr="000836E2">
          <w:pgSz w:w="12240" w:h="15840"/>
          <w:pgMar w:top="1480" w:right="1720" w:bottom="280" w:left="1700" w:header="720" w:footer="720" w:gutter="0"/>
          <w:cols w:space="720"/>
        </w:sect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lastRenderedPageBreak/>
        <w:t>D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epa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hys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he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ap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1AE214AE" w14:textId="77777777" w:rsidR="005304E4" w:rsidRPr="000836E2" w:rsidRDefault="000836E2" w:rsidP="000836E2">
      <w:pPr>
        <w:spacing w:before="84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lastRenderedPageBreak/>
        <w:t>200</w:t>
      </w:r>
      <w:r w:rsidRPr="000836E2">
        <w:rPr>
          <w:rFonts w:asciiTheme="minorHAnsi" w:eastAsia="Arial" w:hAnsiTheme="minorHAnsi" w:cstheme="minorHAnsi"/>
          <w:sz w:val="22"/>
          <w:szCs w:val="22"/>
        </w:rPr>
        <w:t>9</w:t>
      </w:r>
      <w:r w:rsidRPr="000836E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esent</w:t>
      </w:r>
    </w:p>
    <w:p w14:paraId="6E400D9B" w14:textId="77777777" w:rsidR="005304E4" w:rsidRPr="000836E2" w:rsidRDefault="005304E4" w:rsidP="000836E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A56EE91" w14:textId="77777777" w:rsidR="005304E4" w:rsidRPr="000836E2" w:rsidRDefault="000836E2" w:rsidP="000836E2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duca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be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r</w:t>
      </w:r>
    </w:p>
    <w:p w14:paraId="640B02DF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zus</w:t>
      </w:r>
      <w:r w:rsidRPr="000836E2">
        <w:rPr>
          <w:rFonts w:asciiTheme="minorHAnsi" w:eastAsia="Arial" w:hAnsiTheme="minorHAnsi" w:cstheme="minorHAnsi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ifi</w:t>
      </w:r>
      <w:r w:rsidRPr="000836E2">
        <w:rPr>
          <w:rFonts w:asciiTheme="minorHAnsi" w:eastAsia="Arial" w:hAnsiTheme="minorHAnsi" w:cstheme="minorHAnsi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U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ve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157A08D2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epa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hys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he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ap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05B111AC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0836E2">
        <w:rPr>
          <w:rFonts w:asciiTheme="minorHAnsi" w:eastAsia="Arial" w:hAnsiTheme="minorHAnsi" w:cstheme="minorHAnsi"/>
          <w:sz w:val="22"/>
          <w:szCs w:val="22"/>
        </w:rPr>
        <w:t>8</w:t>
      </w:r>
      <w:r w:rsidRPr="000836E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-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esent</w:t>
      </w:r>
    </w:p>
    <w:p w14:paraId="74FF9B7E" w14:textId="77777777" w:rsidR="005304E4" w:rsidRPr="000836E2" w:rsidRDefault="005304E4" w:rsidP="000836E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CFD30D4" w14:textId="77777777" w:rsidR="005304E4" w:rsidRPr="000836E2" w:rsidRDefault="000836E2" w:rsidP="000836E2">
      <w:pPr>
        <w:ind w:left="64" w:right="669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  <w:u w:color="000000"/>
        </w:rPr>
        <w:t>H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ono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r</w:t>
      </w:r>
      <w:r w:rsidRPr="000836E2">
        <w:rPr>
          <w:rFonts w:asciiTheme="minorHAnsi" w:eastAsia="Arial" w:hAnsiTheme="minorHAnsi" w:cstheme="minorHAnsi"/>
          <w:sz w:val="22"/>
          <w:szCs w:val="22"/>
          <w:u w:color="000000"/>
        </w:rPr>
        <w:t>s</w:t>
      </w:r>
      <w:r w:rsidRPr="000836E2">
        <w:rPr>
          <w:rFonts w:asciiTheme="minorHAnsi" w:eastAsia="Arial" w:hAnsiTheme="minorHAnsi" w:cstheme="minorHAnsi"/>
          <w:spacing w:val="19"/>
          <w:sz w:val="22"/>
          <w:szCs w:val="22"/>
          <w:u w:color="000000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  <w:u w:color="000000"/>
        </w:rPr>
        <w:t>an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  <w:u w:color="000000"/>
        </w:rPr>
        <w:t>d</w:t>
      </w:r>
      <w:r w:rsidRPr="000836E2">
        <w:rPr>
          <w:rFonts w:asciiTheme="minorHAnsi" w:eastAsia="Arial" w:hAnsiTheme="minorHAnsi" w:cstheme="minorHAnsi"/>
          <w:spacing w:val="3"/>
          <w:w w:val="103"/>
          <w:sz w:val="22"/>
          <w:szCs w:val="22"/>
          <w:u w:color="000000"/>
        </w:rPr>
        <w:t xml:space="preserve"> A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  <w:u w:color="000000"/>
        </w:rPr>
        <w:t>w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  <w:u w:color="000000"/>
        </w:rPr>
        <w:t>a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  <w:u w:color="000000"/>
        </w:rPr>
        <w:t>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  <w:u w:color="000000"/>
        </w:rPr>
        <w:t>ds</w:t>
      </w:r>
      <w:r w:rsidRPr="000836E2">
        <w:rPr>
          <w:rFonts w:asciiTheme="minorHAnsi" w:eastAsia="Arial" w:hAnsiTheme="minorHAnsi" w:cstheme="minorHAnsi"/>
          <w:w w:val="103"/>
          <w:sz w:val="22"/>
          <w:szCs w:val="22"/>
        </w:rPr>
        <w:t>:</w:t>
      </w:r>
    </w:p>
    <w:p w14:paraId="6846F8D3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hys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The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ap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ssoc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cho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sh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Aw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d</w:t>
      </w:r>
    </w:p>
    <w:p w14:paraId="05C49F42" w14:textId="77777777" w:rsidR="005304E4" w:rsidRPr="000836E2" w:rsidRDefault="000836E2" w:rsidP="000836E2">
      <w:pPr>
        <w:spacing w:before="8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Lo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nd</w:t>
      </w:r>
      <w:r w:rsidRPr="000836E2">
        <w:rPr>
          <w:rFonts w:asciiTheme="minorHAnsi" w:eastAsia="Arial" w:hAnsiTheme="minorHAnsi" w:cstheme="minorHAnsi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U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ve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631E49F7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1989</w:t>
      </w:r>
    </w:p>
    <w:p w14:paraId="1C088244" w14:textId="77777777" w:rsidR="005304E4" w:rsidRPr="000836E2" w:rsidRDefault="005304E4" w:rsidP="000836E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D7A3602" w14:textId="77777777" w:rsidR="005304E4" w:rsidRPr="000836E2" w:rsidRDefault="000836E2" w:rsidP="000836E2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hys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The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ap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0836E2">
        <w:rPr>
          <w:rFonts w:asciiTheme="minorHAnsi" w:eastAsia="Arial" w:hAnsiTheme="minorHAnsi" w:cstheme="minorHAnsi"/>
          <w:sz w:val="22"/>
          <w:szCs w:val="22"/>
        </w:rPr>
        <w:t>.</w:t>
      </w:r>
      <w:r w:rsidRPr="000836E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oo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Aw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d</w:t>
      </w:r>
    </w:p>
    <w:p w14:paraId="2476B342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Lo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nd</w:t>
      </w:r>
      <w:r w:rsidRPr="000836E2">
        <w:rPr>
          <w:rFonts w:asciiTheme="minorHAnsi" w:eastAsia="Arial" w:hAnsiTheme="minorHAnsi" w:cstheme="minorHAnsi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U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ve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78C7BE38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1989</w:t>
      </w:r>
    </w:p>
    <w:p w14:paraId="21D962FB" w14:textId="77777777" w:rsidR="005304E4" w:rsidRPr="000836E2" w:rsidRDefault="005304E4" w:rsidP="000836E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BB6FBBF" w14:textId="77777777" w:rsidR="005304E4" w:rsidRPr="000836E2" w:rsidRDefault="000836E2" w:rsidP="000836E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  <w:u w:color="000000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on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nu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n</w:t>
      </w:r>
      <w:r w:rsidRPr="000836E2">
        <w:rPr>
          <w:rFonts w:asciiTheme="minorHAnsi" w:eastAsia="Arial" w:hAnsiTheme="minorHAnsi" w:cstheme="minorHAnsi"/>
          <w:sz w:val="22"/>
          <w:szCs w:val="22"/>
          <w:u w:color="000000"/>
        </w:rPr>
        <w:t>g</w:t>
      </w:r>
      <w:r w:rsidRPr="000836E2">
        <w:rPr>
          <w:rFonts w:asciiTheme="minorHAnsi" w:eastAsia="Arial" w:hAnsiTheme="minorHAnsi" w:cstheme="minorHAnsi"/>
          <w:spacing w:val="26"/>
          <w:sz w:val="22"/>
          <w:szCs w:val="22"/>
          <w:u w:color="000000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  <w:u w:color="000000"/>
        </w:rPr>
        <w:t>E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duca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  <w:u w:color="000000"/>
        </w:rPr>
        <w:t>n</w:t>
      </w:r>
      <w:r w:rsidRPr="000836E2">
        <w:rPr>
          <w:rFonts w:asciiTheme="minorHAnsi" w:eastAsia="Arial" w:hAnsiTheme="minorHAnsi" w:cstheme="minorHAnsi"/>
          <w:spacing w:val="26"/>
          <w:sz w:val="22"/>
          <w:szCs w:val="22"/>
          <w:u w:color="000000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  <w:u w:color="000000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tt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  <w:u w:color="000000"/>
        </w:rPr>
        <w:t>ended</w:t>
      </w:r>
      <w:r w:rsidRPr="000836E2">
        <w:rPr>
          <w:rFonts w:asciiTheme="minorHAnsi" w:eastAsia="Arial" w:hAnsiTheme="minorHAnsi" w:cstheme="minorHAnsi"/>
          <w:w w:val="103"/>
          <w:sz w:val="22"/>
          <w:szCs w:val="22"/>
          <w:u w:color="000000"/>
        </w:rPr>
        <w:t>:</w:t>
      </w:r>
    </w:p>
    <w:p w14:paraId="25E48995" w14:textId="77777777" w:rsidR="005304E4" w:rsidRPr="000836E2" w:rsidRDefault="000836E2" w:rsidP="000836E2">
      <w:pPr>
        <w:spacing w:before="13"/>
        <w:ind w:left="1540" w:right="114" w:hanging="7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0836E2">
        <w:rPr>
          <w:rFonts w:asciiTheme="minorHAnsi" w:eastAsia="Arial" w:hAnsiTheme="minorHAnsi" w:cstheme="minorHAnsi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ssec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0836E2">
        <w:rPr>
          <w:rFonts w:asciiTheme="minorHAnsi" w:eastAsia="Arial" w:hAnsiTheme="minorHAnsi" w:cstheme="minorHAnsi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nes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0836E2">
        <w:rPr>
          <w:rFonts w:asciiTheme="minorHAnsi" w:eastAsia="Arial" w:hAnsiTheme="minorHAnsi" w:cstheme="minorHAnsi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Lo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que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tt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z w:val="22"/>
          <w:szCs w:val="22"/>
        </w:rPr>
        <w:t>;</w:t>
      </w:r>
      <w:r w:rsidRPr="000836E2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aukee</w:t>
      </w:r>
      <w:r w:rsidRPr="000836E2">
        <w:rPr>
          <w:rFonts w:asciiTheme="minorHAnsi" w:eastAsia="Arial" w:hAnsiTheme="minorHAnsi" w:cstheme="minorHAnsi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scons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Ju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12</w:t>
      </w:r>
      <w:r w:rsidRPr="000836E2">
        <w:rPr>
          <w:rFonts w:asciiTheme="minorHAnsi" w:eastAsia="Arial" w:hAnsiTheme="minorHAnsi" w:cstheme="minorHAnsi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2014</w:t>
      </w:r>
    </w:p>
    <w:p w14:paraId="4B7EDFA3" w14:textId="77777777" w:rsidR="005304E4" w:rsidRPr="000836E2" w:rsidRDefault="000836E2" w:rsidP="000836E2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anag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z w:val="22"/>
          <w:szCs w:val="22"/>
        </w:rPr>
        <w:t>g</w:t>
      </w:r>
      <w:r w:rsidRPr="000836E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0836E2">
        <w:rPr>
          <w:rFonts w:asciiTheme="minorHAnsi" w:eastAsia="Arial" w:hAnsiTheme="minorHAnsi" w:cstheme="minorHAnsi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Lega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ssue</w:t>
      </w:r>
      <w:r w:rsidRPr="000836E2">
        <w:rPr>
          <w:rFonts w:asciiTheme="minorHAnsi" w:eastAsia="Arial" w:hAnsiTheme="minorHAnsi" w:cstheme="minorHAnsi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duca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CSM</w:t>
      </w:r>
      <w:r w:rsidRPr="000836E2">
        <w:rPr>
          <w:rFonts w:asciiTheme="minorHAnsi" w:eastAsia="Arial" w:hAnsiTheme="minorHAnsi" w:cstheme="minorHAnsi"/>
          <w:sz w:val="22"/>
          <w:szCs w:val="22"/>
        </w:rPr>
        <w:t>;</w:t>
      </w:r>
      <w:r w:rsidRPr="000836E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La</w:t>
      </w:r>
      <w:r w:rsidRPr="000836E2">
        <w:rPr>
          <w:rFonts w:asciiTheme="minorHAnsi" w:eastAsia="Arial" w:hAnsiTheme="minorHAnsi" w:cstheme="minorHAnsi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egas</w:t>
      </w:r>
      <w:r w:rsidRPr="000836E2">
        <w:rPr>
          <w:rFonts w:asciiTheme="minorHAnsi" w:eastAsia="Arial" w:hAnsiTheme="minorHAnsi" w:cstheme="minorHAnsi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z w:val="22"/>
          <w:szCs w:val="22"/>
        </w:rPr>
        <w:t>V</w:t>
      </w:r>
      <w:r w:rsidRPr="000836E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–</w:t>
      </w:r>
    </w:p>
    <w:p w14:paraId="5D564721" w14:textId="77777777" w:rsidR="005304E4" w:rsidRPr="000836E2" w:rsidRDefault="000836E2" w:rsidP="000836E2">
      <w:pPr>
        <w:spacing w:before="13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Feb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0836E2">
        <w:rPr>
          <w:rFonts w:asciiTheme="minorHAnsi" w:eastAsia="Arial" w:hAnsiTheme="minorHAnsi" w:cstheme="minorHAnsi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4</w:t>
      </w:r>
    </w:p>
    <w:p w14:paraId="51F3B1CD" w14:textId="77777777" w:rsidR="005304E4" w:rsidRPr="000836E2" w:rsidRDefault="000836E2" w:rsidP="000836E2">
      <w:pPr>
        <w:spacing w:before="13"/>
        <w:ind w:left="1540" w:right="115" w:hanging="7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cs</w:t>
      </w:r>
      <w:r w:rsidRPr="000836E2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0836E2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ass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oo</w:t>
      </w:r>
      <w:r w:rsidRPr="000836E2">
        <w:rPr>
          <w:rFonts w:asciiTheme="minorHAnsi" w:eastAsia="Arial" w:hAnsiTheme="minorHAnsi" w:cstheme="minorHAnsi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dg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z w:val="22"/>
          <w:szCs w:val="22"/>
        </w:rPr>
        <w:t>g</w:t>
      </w:r>
      <w:r w:rsidRPr="000836E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0836E2">
        <w:rPr>
          <w:rFonts w:asciiTheme="minorHAnsi" w:eastAsia="Arial" w:hAnsiTheme="minorHAnsi" w:cstheme="minorHAnsi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CSM</w:t>
      </w:r>
      <w:r w:rsidRPr="000836E2">
        <w:rPr>
          <w:rFonts w:asciiTheme="minorHAnsi" w:eastAsia="Arial" w:hAnsiTheme="minorHAnsi" w:cstheme="minorHAnsi"/>
          <w:sz w:val="22"/>
          <w:szCs w:val="22"/>
        </w:rPr>
        <w:t>;</w:t>
      </w:r>
      <w:r w:rsidRPr="000836E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La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egas</w:t>
      </w:r>
      <w:r w:rsidRPr="000836E2">
        <w:rPr>
          <w:rFonts w:asciiTheme="minorHAnsi" w:eastAsia="Arial" w:hAnsiTheme="minorHAnsi" w:cstheme="minorHAnsi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z w:val="22"/>
          <w:szCs w:val="22"/>
        </w:rPr>
        <w:t>V</w:t>
      </w:r>
      <w:r w:rsidRPr="000836E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Feb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0836E2">
        <w:rPr>
          <w:rFonts w:asciiTheme="minorHAnsi" w:eastAsia="Arial" w:hAnsiTheme="minorHAnsi" w:cstheme="minorHAnsi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4</w:t>
      </w:r>
    </w:p>
    <w:p w14:paraId="0CF8E622" w14:textId="77777777" w:rsidR="005304E4" w:rsidRPr="000836E2" w:rsidRDefault="000836E2" w:rsidP="000836E2">
      <w:pPr>
        <w:spacing w:before="5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np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ab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0836E2">
        <w:rPr>
          <w:rFonts w:asciiTheme="minorHAnsi" w:eastAsia="Arial" w:hAnsiTheme="minorHAnsi" w:cstheme="minorHAnsi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ke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CSM</w:t>
      </w:r>
      <w:r w:rsidRPr="000836E2">
        <w:rPr>
          <w:rFonts w:asciiTheme="minorHAnsi" w:eastAsia="Arial" w:hAnsiTheme="minorHAnsi" w:cstheme="minorHAnsi"/>
          <w:sz w:val="22"/>
          <w:szCs w:val="22"/>
        </w:rPr>
        <w:t>;</w:t>
      </w:r>
      <w:r w:rsidRPr="000836E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La</w:t>
      </w:r>
      <w:r w:rsidRPr="000836E2">
        <w:rPr>
          <w:rFonts w:asciiTheme="minorHAnsi" w:eastAsia="Arial" w:hAnsiTheme="minorHAnsi" w:cstheme="minorHAnsi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egas</w:t>
      </w:r>
      <w:r w:rsidRPr="000836E2">
        <w:rPr>
          <w:rFonts w:asciiTheme="minorHAnsi" w:eastAsia="Arial" w:hAnsiTheme="minorHAnsi" w:cstheme="minorHAnsi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z w:val="22"/>
          <w:szCs w:val="22"/>
        </w:rPr>
        <w:t>V</w:t>
      </w:r>
      <w:r w:rsidRPr="000836E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Feb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4</w:t>
      </w:r>
      <w:r w:rsidRPr="000836E2">
        <w:rPr>
          <w:rFonts w:asciiTheme="minorHAnsi" w:eastAsia="Arial" w:hAnsiTheme="minorHAnsi" w:cstheme="minorHAnsi"/>
          <w:w w:val="103"/>
          <w:sz w:val="22"/>
          <w:szCs w:val="22"/>
        </w:rPr>
        <w:t>,</w:t>
      </w:r>
    </w:p>
    <w:p w14:paraId="43A165F7" w14:textId="77777777" w:rsidR="005304E4" w:rsidRPr="000836E2" w:rsidRDefault="000836E2" w:rsidP="000836E2">
      <w:pPr>
        <w:spacing w:before="13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2014</w:t>
      </w:r>
    </w:p>
    <w:p w14:paraId="21D196BD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uden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CSM</w:t>
      </w:r>
      <w:r w:rsidRPr="000836E2">
        <w:rPr>
          <w:rFonts w:asciiTheme="minorHAnsi" w:eastAsia="Arial" w:hAnsiTheme="minorHAnsi" w:cstheme="minorHAnsi"/>
          <w:sz w:val="22"/>
          <w:szCs w:val="22"/>
        </w:rPr>
        <w:t>;</w:t>
      </w:r>
      <w:r w:rsidRPr="000836E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La</w:t>
      </w:r>
      <w:r w:rsidRPr="000836E2">
        <w:rPr>
          <w:rFonts w:asciiTheme="minorHAnsi" w:eastAsia="Arial" w:hAnsiTheme="minorHAnsi" w:cstheme="minorHAnsi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egas</w:t>
      </w:r>
      <w:r w:rsidRPr="000836E2">
        <w:rPr>
          <w:rFonts w:asciiTheme="minorHAnsi" w:eastAsia="Arial" w:hAnsiTheme="minorHAnsi" w:cstheme="minorHAnsi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z w:val="22"/>
          <w:szCs w:val="22"/>
        </w:rPr>
        <w:t>V</w:t>
      </w:r>
      <w:r w:rsidRPr="000836E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Feb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0836E2">
        <w:rPr>
          <w:rFonts w:asciiTheme="minorHAnsi" w:eastAsia="Arial" w:hAnsiTheme="minorHAnsi" w:cstheme="minorHAnsi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4</w:t>
      </w:r>
    </w:p>
    <w:p w14:paraId="00909A9E" w14:textId="77777777" w:rsidR="005304E4" w:rsidRPr="000836E2" w:rsidRDefault="000836E2" w:rsidP="000836E2">
      <w:pPr>
        <w:spacing w:before="8"/>
        <w:ind w:left="1540" w:right="237" w:hanging="7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lif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0836E2">
        <w:rPr>
          <w:rFonts w:asciiTheme="minorHAnsi" w:eastAsia="Arial" w:hAnsiTheme="minorHAnsi" w:cstheme="minorHAnsi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espons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ilit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H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CEUC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onnec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.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co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-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N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ove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15</w:t>
      </w:r>
      <w:r w:rsidRPr="000836E2">
        <w:rPr>
          <w:rFonts w:asciiTheme="minorHAnsi" w:eastAsia="Arial" w:hAnsiTheme="minorHAnsi" w:cstheme="minorHAnsi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3</w:t>
      </w:r>
    </w:p>
    <w:p w14:paraId="46885D97" w14:textId="77777777" w:rsidR="005304E4" w:rsidRPr="000836E2" w:rsidRDefault="000836E2" w:rsidP="000836E2">
      <w:pPr>
        <w:ind w:left="1540" w:right="383" w:hanging="7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CPT</w:t>
      </w:r>
      <w:r w:rsidRPr="000836E2">
        <w:rPr>
          <w:rFonts w:asciiTheme="minorHAnsi" w:eastAsia="Arial" w:hAnsiTheme="minorHAnsi" w:cstheme="minorHAnsi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oncuss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0836E2">
        <w:rPr>
          <w:rFonts w:asciiTheme="minorHAnsi" w:eastAsia="Arial" w:hAnsiTheme="minorHAnsi" w:cstheme="minorHAnsi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0836E2">
        <w:rPr>
          <w:rFonts w:asciiTheme="minorHAnsi" w:eastAsia="Arial" w:hAnsiTheme="minorHAnsi" w:cstheme="minorHAnsi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z w:val="22"/>
          <w:szCs w:val="22"/>
        </w:rPr>
        <w:t>:</w:t>
      </w:r>
      <w:r w:rsidRPr="000836E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z w:val="22"/>
          <w:szCs w:val="22"/>
        </w:rPr>
        <w:t>g</w:t>
      </w:r>
      <w:r w:rsidRPr="000836E2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0836E2">
        <w:rPr>
          <w:rFonts w:asciiTheme="minorHAnsi" w:eastAsia="Arial" w:hAnsiTheme="minorHAnsi" w:cstheme="minorHAnsi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0836E2">
        <w:rPr>
          <w:rFonts w:asciiTheme="minorHAnsi" w:eastAsia="Arial" w:hAnsiTheme="minorHAnsi" w:cstheme="minorHAnsi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gn</w:t>
      </w:r>
      <w:r w:rsidRPr="000836E2">
        <w:rPr>
          <w:rFonts w:asciiTheme="minorHAnsi" w:eastAsia="Arial" w:hAnsiTheme="minorHAnsi" w:cstheme="minorHAnsi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asadena</w:t>
      </w:r>
      <w:r w:rsidRPr="000836E2">
        <w:rPr>
          <w:rFonts w:asciiTheme="minorHAnsi" w:eastAsia="Arial" w:hAnsiTheme="minorHAnsi" w:cstheme="minorHAnsi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ep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20</w:t>
      </w:r>
      <w:r w:rsidRPr="000836E2">
        <w:rPr>
          <w:rFonts w:asciiTheme="minorHAnsi" w:eastAsia="Arial" w:hAnsiTheme="minorHAnsi" w:cstheme="minorHAnsi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3</w:t>
      </w:r>
    </w:p>
    <w:p w14:paraId="787B3A8D" w14:textId="77777777" w:rsidR="005304E4" w:rsidRPr="000836E2" w:rsidRDefault="000836E2" w:rsidP="000836E2">
      <w:pPr>
        <w:spacing w:before="5"/>
        <w:ind w:left="1540" w:right="310" w:hanging="7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CPT</w:t>
      </w:r>
      <w:r w:rsidRPr="000836E2">
        <w:rPr>
          <w:rFonts w:asciiTheme="minorHAnsi" w:eastAsia="Arial" w:hAnsiTheme="minorHAnsi" w:cstheme="minorHAnsi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ay</w:t>
      </w:r>
      <w:r w:rsidRPr="000836E2">
        <w:rPr>
          <w:rFonts w:asciiTheme="minorHAnsi" w:eastAsia="Arial" w:hAnsiTheme="minorHAnsi" w:cstheme="minorHAnsi"/>
          <w:sz w:val="22"/>
          <w:szCs w:val="22"/>
        </w:rPr>
        <w:t>:</w:t>
      </w:r>
      <w:r w:rsidRPr="000836E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yp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0836E2">
        <w:rPr>
          <w:rFonts w:asciiTheme="minorHAnsi" w:eastAsia="Arial" w:hAnsiTheme="minorHAnsi" w:cstheme="minorHAnsi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yp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ase</w:t>
      </w:r>
      <w:r w:rsidRPr="000836E2">
        <w:rPr>
          <w:rFonts w:asciiTheme="minorHAnsi" w:eastAsia="Arial" w:hAnsiTheme="minorHAnsi" w:cstheme="minorHAnsi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asadena</w:t>
      </w:r>
      <w:r w:rsidRPr="000836E2">
        <w:rPr>
          <w:rFonts w:asciiTheme="minorHAnsi" w:eastAsia="Arial" w:hAnsiTheme="minorHAnsi" w:cstheme="minorHAnsi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ep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20</w:t>
      </w:r>
      <w:r w:rsidRPr="000836E2">
        <w:rPr>
          <w:rFonts w:asciiTheme="minorHAnsi" w:eastAsia="Arial" w:hAnsiTheme="minorHAnsi" w:cstheme="minorHAnsi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3</w:t>
      </w:r>
    </w:p>
    <w:p w14:paraId="2A823094" w14:textId="77777777" w:rsidR="005304E4" w:rsidRPr="000836E2" w:rsidRDefault="000836E2" w:rsidP="000836E2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0836E2">
        <w:rPr>
          <w:rFonts w:asciiTheme="minorHAnsi" w:eastAsia="Arial" w:hAnsiTheme="minorHAnsi" w:cstheme="minorHAnsi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0836E2">
        <w:rPr>
          <w:rFonts w:asciiTheme="minorHAnsi" w:eastAsia="Arial" w:hAnsiTheme="minorHAnsi" w:cstheme="minorHAnsi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z w:val="22"/>
          <w:szCs w:val="22"/>
        </w:rPr>
        <w:t>g</w:t>
      </w:r>
      <w:r w:rsidRPr="000836E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0836E2">
        <w:rPr>
          <w:rFonts w:asciiTheme="minorHAnsi" w:eastAsia="Arial" w:hAnsiTheme="minorHAnsi" w:cstheme="minorHAnsi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APT</w:t>
      </w:r>
      <w:r w:rsidRPr="000836E2">
        <w:rPr>
          <w:rFonts w:asciiTheme="minorHAnsi" w:eastAsia="Arial" w:hAnsiTheme="minorHAnsi" w:cstheme="minorHAnsi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ego</w:t>
      </w:r>
      <w:r w:rsidRPr="000836E2">
        <w:rPr>
          <w:rFonts w:asciiTheme="minorHAnsi" w:eastAsia="Arial" w:hAnsiTheme="minorHAnsi" w:cstheme="minorHAnsi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Janua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24,</w:t>
      </w:r>
    </w:p>
    <w:p w14:paraId="5F8E7342" w14:textId="77777777" w:rsidR="005304E4" w:rsidRPr="000836E2" w:rsidRDefault="000836E2" w:rsidP="000836E2">
      <w:pPr>
        <w:spacing w:before="8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2013</w:t>
      </w:r>
    </w:p>
    <w:p w14:paraId="76E88E7A" w14:textId="77777777" w:rsidR="005304E4" w:rsidRPr="000836E2" w:rsidRDefault="000836E2" w:rsidP="000836E2">
      <w:pPr>
        <w:spacing w:before="13"/>
        <w:ind w:left="1540" w:right="630" w:hanging="7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z w:val="22"/>
          <w:szCs w:val="22"/>
        </w:rPr>
        <w:t>g</w:t>
      </w:r>
      <w:r w:rsidRPr="000836E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0836E2">
        <w:rPr>
          <w:rFonts w:asciiTheme="minorHAnsi" w:eastAsia="Arial" w:hAnsiTheme="minorHAnsi" w:cstheme="minorHAnsi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APT</w:t>
      </w:r>
      <w:r w:rsidRPr="000836E2">
        <w:rPr>
          <w:rFonts w:asciiTheme="minorHAnsi" w:eastAsia="Arial" w:hAnsiTheme="minorHAnsi" w:cstheme="minorHAnsi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hys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ap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rf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anc</w:t>
      </w:r>
      <w:r w:rsidRPr="000836E2">
        <w:rPr>
          <w:rFonts w:asciiTheme="minorHAnsi" w:eastAsia="Arial" w:hAnsiTheme="minorHAnsi" w:cstheme="minorHAnsi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 xml:space="preserve">r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uden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z w:val="22"/>
          <w:szCs w:val="22"/>
        </w:rPr>
        <w:t>:</w:t>
      </w:r>
      <w:r w:rsidRPr="000836E2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0836E2">
        <w:rPr>
          <w:rFonts w:asciiTheme="minorHAnsi" w:eastAsia="Arial" w:hAnsiTheme="minorHAnsi" w:cstheme="minorHAnsi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z w:val="22"/>
          <w:szCs w:val="22"/>
        </w:rPr>
        <w:t>g</w:t>
      </w:r>
      <w:r w:rsidRPr="000836E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Lea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g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Janua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14</w:t>
      </w:r>
      <w:r w:rsidRPr="000836E2">
        <w:rPr>
          <w:rFonts w:asciiTheme="minorHAnsi" w:eastAsia="Arial" w:hAnsiTheme="minorHAnsi" w:cstheme="minorHAnsi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3</w:t>
      </w:r>
    </w:p>
    <w:p w14:paraId="52AEE6EA" w14:textId="77777777" w:rsidR="005304E4" w:rsidRPr="000836E2" w:rsidRDefault="000836E2" w:rsidP="000836E2">
      <w:pPr>
        <w:spacing w:before="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nes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Tap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z w:val="22"/>
          <w:szCs w:val="22"/>
        </w:rPr>
        <w:t>g</w:t>
      </w:r>
      <w:r w:rsidRPr="000836E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bank</w:t>
      </w:r>
      <w:r w:rsidRPr="000836E2">
        <w:rPr>
          <w:rFonts w:asciiTheme="minorHAnsi" w:eastAsia="Arial" w:hAnsiTheme="minorHAnsi" w:cstheme="minorHAnsi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ece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0836E2">
        <w:rPr>
          <w:rFonts w:asciiTheme="minorHAnsi" w:eastAsia="Arial" w:hAnsiTheme="minorHAnsi" w:cstheme="minorHAnsi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2</w:t>
      </w:r>
    </w:p>
    <w:p w14:paraId="1ADD7DF2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ax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z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z w:val="22"/>
          <w:szCs w:val="22"/>
        </w:rPr>
        <w:t>g</w:t>
      </w:r>
      <w:r w:rsidRPr="000836E2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oduc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z w:val="22"/>
          <w:szCs w:val="22"/>
        </w:rPr>
        <w:t>g</w:t>
      </w:r>
      <w:r w:rsidRPr="000836E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0836E2">
        <w:rPr>
          <w:rFonts w:asciiTheme="minorHAnsi" w:eastAsia="Arial" w:hAnsiTheme="minorHAnsi" w:cstheme="minorHAnsi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duca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ode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nnua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l</w:t>
      </w:r>
    </w:p>
    <w:p w14:paraId="3E3565B6" w14:textId="77777777" w:rsidR="005304E4" w:rsidRPr="000836E2" w:rsidRDefault="000836E2" w:rsidP="000836E2">
      <w:pPr>
        <w:spacing w:before="8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ACCC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CE</w:t>
      </w:r>
      <w:r w:rsidRPr="000836E2">
        <w:rPr>
          <w:rFonts w:asciiTheme="minorHAnsi" w:eastAsia="Arial" w:hAnsiTheme="minorHAnsi" w:cstheme="minorHAnsi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duca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ksho</w:t>
      </w:r>
      <w:r w:rsidRPr="000836E2">
        <w:rPr>
          <w:rFonts w:asciiTheme="minorHAnsi" w:eastAsia="Arial" w:hAnsiTheme="minorHAnsi" w:cstheme="minorHAnsi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-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O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obe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10</w:t>
      </w:r>
      <w:r w:rsidRPr="000836E2">
        <w:rPr>
          <w:rFonts w:asciiTheme="minorHAnsi" w:eastAsia="Arial" w:hAnsiTheme="minorHAnsi" w:cstheme="minorHAnsi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2</w:t>
      </w:r>
    </w:p>
    <w:p w14:paraId="218BC4D2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lf-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ksho</w:t>
      </w:r>
      <w:r w:rsidRPr="000836E2">
        <w:rPr>
          <w:rFonts w:asciiTheme="minorHAnsi" w:eastAsia="Arial" w:hAnsiTheme="minorHAnsi" w:cstheme="minorHAnsi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een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ch</w:t>
      </w:r>
      <w:r w:rsidRPr="000836E2">
        <w:rPr>
          <w:rFonts w:asciiTheme="minorHAnsi" w:eastAsia="Arial" w:hAnsiTheme="minorHAnsi" w:cstheme="minorHAnsi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obe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3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&amp;</w:t>
      </w:r>
      <w:r w:rsidRPr="000836E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0836E2">
        <w:rPr>
          <w:rFonts w:asciiTheme="minorHAnsi" w:eastAsia="Arial" w:hAnsiTheme="minorHAnsi" w:cstheme="minorHAnsi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2</w:t>
      </w:r>
    </w:p>
    <w:p w14:paraId="0A0A6DA1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z w:val="22"/>
          <w:szCs w:val="22"/>
        </w:rPr>
        <w:t>g</w:t>
      </w:r>
      <w:r w:rsidRPr="000836E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Jo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Lea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z w:val="22"/>
          <w:szCs w:val="22"/>
        </w:rPr>
        <w:t>g</w:t>
      </w:r>
      <w:r w:rsidRPr="000836E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ove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30</w:t>
      </w:r>
      <w:r w:rsidRPr="000836E2">
        <w:rPr>
          <w:rFonts w:asciiTheme="minorHAnsi" w:eastAsia="Arial" w:hAnsiTheme="minorHAnsi" w:cstheme="minorHAnsi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1</w:t>
      </w:r>
    </w:p>
    <w:p w14:paraId="4D1C7BF3" w14:textId="77777777" w:rsidR="005304E4" w:rsidRPr="000836E2" w:rsidRDefault="000836E2" w:rsidP="000836E2">
      <w:pPr>
        <w:spacing w:before="13"/>
        <w:ind w:left="1540" w:right="150" w:hanging="7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0836E2">
        <w:rPr>
          <w:rFonts w:asciiTheme="minorHAnsi" w:eastAsia="Arial" w:hAnsiTheme="minorHAnsi" w:cstheme="minorHAnsi"/>
          <w:sz w:val="22"/>
          <w:szCs w:val="22"/>
        </w:rPr>
        <w:t>h</w:t>
      </w:r>
      <w:r w:rsidRPr="000836E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z w:val="22"/>
          <w:szCs w:val="22"/>
        </w:rPr>
        <w:t>:</w:t>
      </w:r>
      <w:r w:rsidRPr="000836E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ecen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Leg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0836E2">
        <w:rPr>
          <w:rFonts w:asciiTheme="minorHAnsi" w:eastAsia="Arial" w:hAnsiTheme="minorHAnsi" w:cstheme="minorHAnsi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hang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Fu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hys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The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ap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upe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0836E2">
        <w:rPr>
          <w:rFonts w:asciiTheme="minorHAnsi" w:eastAsia="Arial" w:hAnsiTheme="minorHAnsi" w:cstheme="minorHAnsi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Em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oy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W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obe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19</w:t>
      </w:r>
      <w:r w:rsidRPr="000836E2">
        <w:rPr>
          <w:rFonts w:asciiTheme="minorHAnsi" w:eastAsia="Arial" w:hAnsiTheme="minorHAnsi" w:cstheme="minorHAnsi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1</w:t>
      </w:r>
    </w:p>
    <w:p w14:paraId="58CBF789" w14:textId="77777777" w:rsidR="005304E4" w:rsidRPr="000836E2" w:rsidRDefault="000836E2" w:rsidP="000836E2">
      <w:pPr>
        <w:spacing w:before="2"/>
        <w:ind w:left="1540" w:right="873" w:hanging="7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lif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hys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ap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ssoc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enc</w:t>
      </w:r>
      <w:r w:rsidRPr="000836E2">
        <w:rPr>
          <w:rFonts w:asciiTheme="minorHAnsi" w:eastAsia="Arial" w:hAnsiTheme="minorHAnsi" w:cstheme="minorHAnsi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Lon</w:t>
      </w:r>
      <w:r w:rsidRPr="000836E2">
        <w:rPr>
          <w:rFonts w:asciiTheme="minorHAnsi" w:eastAsia="Arial" w:hAnsiTheme="minorHAnsi" w:cstheme="minorHAnsi"/>
          <w:sz w:val="22"/>
          <w:szCs w:val="22"/>
        </w:rPr>
        <w:t>g</w:t>
      </w:r>
      <w:r w:rsidRPr="000836E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B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each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w w:val="10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ep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1</w:t>
      </w:r>
    </w:p>
    <w:p w14:paraId="23E42FF1" w14:textId="77777777" w:rsidR="005304E4" w:rsidRPr="000836E2" w:rsidRDefault="005304E4" w:rsidP="000836E2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040FFCFB" w14:textId="77777777" w:rsidR="005304E4" w:rsidRPr="000836E2" w:rsidRDefault="000836E2" w:rsidP="000836E2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as</w:t>
      </w:r>
      <w:r w:rsidRPr="000836E2">
        <w:rPr>
          <w:rFonts w:asciiTheme="minorHAnsi" w:eastAsia="Arial" w:hAnsiTheme="minorHAnsi" w:cstheme="minorHAnsi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!</w:t>
      </w:r>
      <w:r w:rsidRPr="000836E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lif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pd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0836E2">
        <w:rPr>
          <w:rFonts w:asciiTheme="minorHAnsi" w:eastAsia="Arial" w:hAnsiTheme="minorHAnsi" w:cstheme="minorHAnsi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Lega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0836E2">
        <w:rPr>
          <w:rFonts w:asciiTheme="minorHAnsi" w:eastAsia="Arial" w:hAnsiTheme="minorHAnsi" w:cstheme="minorHAnsi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ub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se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t</w:t>
      </w:r>
    </w:p>
    <w:p w14:paraId="7468E725" w14:textId="77777777" w:rsidR="005304E4" w:rsidRPr="000836E2" w:rsidRDefault="000836E2" w:rsidP="000836E2">
      <w:pPr>
        <w:spacing w:before="8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ssue</w:t>
      </w:r>
      <w:r w:rsidRPr="000836E2">
        <w:rPr>
          <w:rFonts w:asciiTheme="minorHAnsi" w:eastAsia="Arial" w:hAnsiTheme="minorHAnsi" w:cstheme="minorHAnsi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0836E2">
        <w:rPr>
          <w:rFonts w:asciiTheme="minorHAnsi" w:eastAsia="Arial" w:hAnsiTheme="minorHAnsi" w:cstheme="minorHAnsi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upe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z w:val="22"/>
          <w:szCs w:val="22"/>
        </w:rPr>
        <w:t>g</w:t>
      </w:r>
      <w:r w:rsidRPr="000836E2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uden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hap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obe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22</w:t>
      </w:r>
      <w:r w:rsidRPr="000836E2">
        <w:rPr>
          <w:rFonts w:asciiTheme="minorHAnsi" w:eastAsia="Arial" w:hAnsiTheme="minorHAnsi" w:cstheme="minorHAnsi"/>
          <w:w w:val="103"/>
          <w:sz w:val="22"/>
          <w:szCs w:val="22"/>
        </w:rPr>
        <w:t>,</w:t>
      </w:r>
    </w:p>
    <w:p w14:paraId="77787EF5" w14:textId="77777777" w:rsidR="005304E4" w:rsidRPr="000836E2" w:rsidRDefault="000836E2" w:rsidP="000836E2">
      <w:pPr>
        <w:spacing w:before="13"/>
        <w:ind w:left="1540"/>
        <w:rPr>
          <w:rFonts w:asciiTheme="minorHAnsi" w:eastAsia="Arial" w:hAnsiTheme="minorHAnsi" w:cstheme="minorHAnsi"/>
          <w:sz w:val="22"/>
          <w:szCs w:val="22"/>
        </w:rPr>
        <w:sectPr w:rsidR="005304E4" w:rsidRPr="000836E2">
          <w:pgSz w:w="12240" w:h="15840"/>
          <w:pgMar w:top="1360" w:right="1720" w:bottom="280" w:left="1700" w:header="720" w:footer="720" w:gutter="0"/>
          <w:cols w:space="720"/>
        </w:sectPr>
      </w:pP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2010</w:t>
      </w:r>
    </w:p>
    <w:p w14:paraId="64AB7B68" w14:textId="77777777" w:rsidR="005304E4" w:rsidRPr="000836E2" w:rsidRDefault="000836E2" w:rsidP="000836E2">
      <w:pPr>
        <w:spacing w:before="84"/>
        <w:ind w:left="1540" w:right="102" w:hanging="7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lastRenderedPageBreak/>
        <w:t>A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cade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r’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duca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enc</w:t>
      </w:r>
      <w:r w:rsidRPr="000836E2">
        <w:rPr>
          <w:rFonts w:asciiTheme="minorHAnsi" w:eastAsia="Arial" w:hAnsiTheme="minorHAnsi" w:cstheme="minorHAnsi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z w:val="22"/>
          <w:szCs w:val="22"/>
        </w:rPr>
        <w:t>X</w:t>
      </w:r>
      <w:r w:rsidRPr="000836E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ep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0836E2">
        <w:rPr>
          <w:rFonts w:asciiTheme="minorHAnsi" w:eastAsia="Arial" w:hAnsiTheme="minorHAnsi" w:cstheme="minorHAnsi"/>
          <w:sz w:val="22"/>
          <w:szCs w:val="22"/>
        </w:rPr>
        <w:t>0</w:t>
      </w:r>
      <w:r w:rsidRPr="000836E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ob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0836E2">
        <w:rPr>
          <w:rFonts w:asciiTheme="minorHAnsi" w:eastAsia="Arial" w:hAnsiTheme="minorHAnsi" w:cstheme="minorHAnsi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0</w:t>
      </w:r>
    </w:p>
    <w:p w14:paraId="21AA2F1B" w14:textId="77777777" w:rsidR="005304E4" w:rsidRPr="000836E2" w:rsidRDefault="000836E2" w:rsidP="000836E2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0836E2">
        <w:rPr>
          <w:rFonts w:asciiTheme="minorHAnsi" w:eastAsia="Arial" w:hAnsiTheme="minorHAnsi" w:cstheme="minorHAnsi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0836E2">
        <w:rPr>
          <w:rFonts w:asciiTheme="minorHAnsi" w:eastAsia="Arial" w:hAnsiTheme="minorHAnsi" w:cstheme="minorHAnsi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z w:val="22"/>
          <w:szCs w:val="22"/>
        </w:rPr>
        <w:t>g</w:t>
      </w:r>
      <w:r w:rsidRPr="000836E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0836E2">
        <w:rPr>
          <w:rFonts w:asciiTheme="minorHAnsi" w:eastAsia="Arial" w:hAnsiTheme="minorHAnsi" w:cstheme="minorHAnsi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APT</w:t>
      </w:r>
      <w:r w:rsidRPr="000836E2">
        <w:rPr>
          <w:rFonts w:asciiTheme="minorHAnsi" w:eastAsia="Arial" w:hAnsiTheme="minorHAnsi" w:cstheme="minorHAnsi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ego</w:t>
      </w:r>
      <w:r w:rsidRPr="000836E2">
        <w:rPr>
          <w:rFonts w:asciiTheme="minorHAnsi" w:eastAsia="Arial" w:hAnsiTheme="minorHAnsi" w:cstheme="minorHAnsi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Feb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18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20,</w:t>
      </w:r>
    </w:p>
    <w:p w14:paraId="18DDEEFC" w14:textId="77777777" w:rsidR="005304E4" w:rsidRPr="000836E2" w:rsidRDefault="000836E2" w:rsidP="000836E2">
      <w:pPr>
        <w:spacing w:before="13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2010</w:t>
      </w:r>
    </w:p>
    <w:p w14:paraId="1525FAAA" w14:textId="77777777" w:rsidR="005304E4" w:rsidRPr="000836E2" w:rsidRDefault="000836E2" w:rsidP="000836E2">
      <w:pPr>
        <w:spacing w:before="13"/>
        <w:ind w:left="1540" w:right="653" w:hanging="7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z w:val="22"/>
          <w:szCs w:val="22"/>
        </w:rPr>
        <w:t>g</w:t>
      </w:r>
      <w:r w:rsidRPr="000836E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ugu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hys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The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apy</w:t>
      </w:r>
      <w:r w:rsidRPr="000836E2">
        <w:rPr>
          <w:rFonts w:asciiTheme="minorHAnsi" w:eastAsia="Arial" w:hAnsiTheme="minorHAnsi" w:cstheme="minorHAnsi"/>
          <w:sz w:val="22"/>
          <w:szCs w:val="22"/>
        </w:rPr>
        <w:t>:</w:t>
      </w:r>
      <w:r w:rsidRPr="000836E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eyon</w:t>
      </w:r>
      <w:r w:rsidRPr="000836E2">
        <w:rPr>
          <w:rFonts w:asciiTheme="minorHAnsi" w:eastAsia="Arial" w:hAnsiTheme="minorHAnsi" w:cstheme="minorHAnsi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0836E2">
        <w:rPr>
          <w:rFonts w:asciiTheme="minorHAnsi" w:eastAsia="Arial" w:hAnsiTheme="minorHAnsi" w:cstheme="minorHAnsi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ego</w:t>
      </w:r>
      <w:r w:rsidRPr="000836E2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w w:val="10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Feb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16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17</w:t>
      </w:r>
      <w:r w:rsidRPr="000836E2">
        <w:rPr>
          <w:rFonts w:asciiTheme="minorHAnsi" w:eastAsia="Arial" w:hAnsiTheme="minorHAnsi" w:cstheme="minorHAnsi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2010</w:t>
      </w:r>
    </w:p>
    <w:p w14:paraId="6D0DF950" w14:textId="77777777" w:rsidR="005304E4" w:rsidRPr="000836E2" w:rsidRDefault="000836E2" w:rsidP="000836E2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riti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nk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z w:val="22"/>
          <w:szCs w:val="22"/>
        </w:rPr>
        <w:t>g</w:t>
      </w:r>
      <w:r w:rsidRPr="000836E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duca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0836E2">
        <w:rPr>
          <w:rFonts w:asciiTheme="minorHAnsi" w:eastAsia="Arial" w:hAnsiTheme="minorHAnsi" w:cstheme="minorHAnsi"/>
          <w:sz w:val="22"/>
          <w:szCs w:val="22"/>
        </w:rPr>
        <w:t>d</w:t>
      </w:r>
      <w:r w:rsidRPr="000836E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CP</w:t>
      </w:r>
      <w:r w:rsidRPr="000836E2">
        <w:rPr>
          <w:rFonts w:asciiTheme="minorHAnsi" w:eastAsia="Arial" w:hAnsiTheme="minorHAnsi" w:cstheme="minorHAnsi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z w:val="22"/>
          <w:szCs w:val="22"/>
        </w:rPr>
        <w:t>b</w:t>
      </w:r>
      <w:r w:rsidRPr="000836E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z w:val="22"/>
          <w:szCs w:val="22"/>
        </w:rPr>
        <w:t>w</w:t>
      </w:r>
      <w:r w:rsidRPr="000836E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W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n</w:t>
      </w:r>
    </w:p>
    <w:p w14:paraId="4C225CAF" w14:textId="77777777" w:rsidR="005304E4" w:rsidRPr="000836E2" w:rsidRDefault="000836E2" w:rsidP="000836E2">
      <w:pPr>
        <w:spacing w:before="13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obe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21</w:t>
      </w:r>
      <w:r w:rsidRPr="000836E2">
        <w:rPr>
          <w:rFonts w:asciiTheme="minorHAnsi" w:eastAsia="Arial" w:hAnsiTheme="minorHAnsi" w:cstheme="minorHAnsi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9</w:t>
      </w:r>
    </w:p>
    <w:p w14:paraId="5D4A91B2" w14:textId="77777777" w:rsidR="005304E4" w:rsidRPr="000836E2" w:rsidRDefault="000836E2" w:rsidP="000836E2">
      <w:pPr>
        <w:spacing w:before="13"/>
        <w:ind w:left="1540" w:right="616" w:hanging="7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duca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Leade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sh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enc</w:t>
      </w:r>
      <w:r w:rsidRPr="000836E2">
        <w:rPr>
          <w:rFonts w:asciiTheme="minorHAnsi" w:eastAsia="Arial" w:hAnsiTheme="minorHAnsi" w:cstheme="minorHAnsi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il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ade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ph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w w:val="10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obe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9</w:t>
      </w:r>
    </w:p>
    <w:p w14:paraId="10C437A1" w14:textId="77777777" w:rsidR="005304E4" w:rsidRPr="000836E2" w:rsidRDefault="005304E4" w:rsidP="000836E2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5296C66C" w14:textId="77777777" w:rsidR="005304E4" w:rsidRPr="000836E2" w:rsidRDefault="000836E2" w:rsidP="000836E2">
      <w:pPr>
        <w:ind w:left="820" w:right="2656" w:hanging="7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  <w:u w:color="000000"/>
        </w:rPr>
        <w:t>C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u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rr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en</w:t>
      </w:r>
      <w:r w:rsidRPr="000836E2">
        <w:rPr>
          <w:rFonts w:asciiTheme="minorHAnsi" w:eastAsia="Arial" w:hAnsiTheme="minorHAnsi" w:cstheme="minorHAnsi"/>
          <w:sz w:val="22"/>
          <w:szCs w:val="22"/>
          <w:u w:color="000000"/>
        </w:rPr>
        <w:t>t</w:t>
      </w:r>
      <w:r w:rsidRPr="000836E2">
        <w:rPr>
          <w:rFonts w:asciiTheme="minorHAnsi" w:eastAsia="Arial" w:hAnsiTheme="minorHAnsi" w:cstheme="minorHAnsi"/>
          <w:spacing w:val="19"/>
          <w:sz w:val="22"/>
          <w:szCs w:val="22"/>
          <w:u w:color="000000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  <w:u w:color="000000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each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n</w:t>
      </w:r>
      <w:r w:rsidRPr="000836E2">
        <w:rPr>
          <w:rFonts w:asciiTheme="minorHAnsi" w:eastAsia="Arial" w:hAnsiTheme="minorHAnsi" w:cstheme="minorHAnsi"/>
          <w:sz w:val="22"/>
          <w:szCs w:val="22"/>
          <w:u w:color="000000"/>
        </w:rPr>
        <w:t>g</w:t>
      </w:r>
      <w:r w:rsidRPr="000836E2">
        <w:rPr>
          <w:rFonts w:asciiTheme="minorHAnsi" w:eastAsia="Arial" w:hAnsiTheme="minorHAnsi" w:cstheme="minorHAnsi"/>
          <w:spacing w:val="23"/>
          <w:sz w:val="22"/>
          <w:szCs w:val="22"/>
          <w:u w:color="000000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  <w:u w:color="000000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espons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b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iliti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e</w:t>
      </w:r>
      <w:r w:rsidRPr="000836E2">
        <w:rPr>
          <w:rFonts w:asciiTheme="minorHAnsi" w:eastAsia="Arial" w:hAnsiTheme="minorHAnsi" w:cstheme="minorHAnsi"/>
          <w:sz w:val="22"/>
          <w:szCs w:val="22"/>
          <w:u w:color="000000"/>
        </w:rPr>
        <w:t>s</w:t>
      </w:r>
      <w:r w:rsidRPr="000836E2">
        <w:rPr>
          <w:rFonts w:asciiTheme="minorHAnsi" w:eastAsia="Arial" w:hAnsiTheme="minorHAnsi" w:cstheme="minorHAnsi"/>
          <w:spacing w:val="36"/>
          <w:sz w:val="22"/>
          <w:szCs w:val="22"/>
          <w:u w:color="000000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i</w:t>
      </w:r>
      <w:r w:rsidRPr="000836E2">
        <w:rPr>
          <w:rFonts w:asciiTheme="minorHAnsi" w:eastAsia="Arial" w:hAnsiTheme="minorHAnsi" w:cstheme="minorHAnsi"/>
          <w:sz w:val="22"/>
          <w:szCs w:val="22"/>
          <w:u w:color="000000"/>
        </w:rPr>
        <w:t>n</w:t>
      </w:r>
      <w:r w:rsidRPr="000836E2">
        <w:rPr>
          <w:rFonts w:asciiTheme="minorHAnsi" w:eastAsia="Arial" w:hAnsiTheme="minorHAnsi" w:cstheme="minorHAnsi"/>
          <w:spacing w:val="8"/>
          <w:sz w:val="22"/>
          <w:szCs w:val="22"/>
          <w:u w:color="000000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h</w:t>
      </w:r>
      <w:r w:rsidRPr="000836E2">
        <w:rPr>
          <w:rFonts w:asciiTheme="minorHAnsi" w:eastAsia="Arial" w:hAnsiTheme="minorHAnsi" w:cstheme="minorHAnsi"/>
          <w:sz w:val="22"/>
          <w:szCs w:val="22"/>
          <w:u w:color="000000"/>
        </w:rPr>
        <w:t>e</w:t>
      </w:r>
      <w:r w:rsidRPr="000836E2">
        <w:rPr>
          <w:rFonts w:asciiTheme="minorHAnsi" w:eastAsia="Arial" w:hAnsiTheme="minorHAnsi" w:cstheme="minorHAnsi"/>
          <w:spacing w:val="12"/>
          <w:sz w:val="22"/>
          <w:szCs w:val="22"/>
          <w:u w:color="000000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  <w:u w:color="000000"/>
        </w:rPr>
        <w:t>E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  <w:u w:color="000000"/>
        </w:rPr>
        <w:t>n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  <w:u w:color="000000"/>
        </w:rPr>
        <w:t>t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  <w:u w:color="000000"/>
        </w:rPr>
        <w:t>r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  <w:u w:color="000000"/>
        </w:rPr>
        <w:t>y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  <w:u w:color="000000"/>
        </w:rPr>
        <w:t>-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  <w:u w:color="000000"/>
        </w:rPr>
        <w:t>Level</w:t>
      </w:r>
      <w:r w:rsidRPr="000836E2">
        <w:rPr>
          <w:rFonts w:asciiTheme="minorHAnsi" w:eastAsia="Arial" w:hAnsiTheme="minorHAnsi" w:cstheme="minorHAnsi"/>
          <w:w w:val="103"/>
          <w:sz w:val="22"/>
          <w:szCs w:val="22"/>
          <w:u w:color="000000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  <w:u w:color="000000"/>
        </w:rPr>
        <w:t>P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og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a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  <w:u w:color="000000"/>
        </w:rPr>
        <w:t>m</w:t>
      </w:r>
      <w:r w:rsidRPr="000836E2">
        <w:rPr>
          <w:rFonts w:asciiTheme="minorHAnsi" w:eastAsia="Arial" w:hAnsiTheme="minorHAnsi" w:cstheme="minorHAnsi"/>
          <w:sz w:val="22"/>
          <w:szCs w:val="22"/>
          <w:u w:color="000000"/>
        </w:rPr>
        <w:t>:</w:t>
      </w:r>
      <w:r w:rsidRPr="000836E2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Func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52</w:t>
      </w:r>
      <w:r w:rsidRPr="000836E2">
        <w:rPr>
          <w:rFonts w:asciiTheme="minorHAnsi" w:eastAsia="Arial" w:hAnsiTheme="minorHAnsi" w:cstheme="minorHAnsi"/>
          <w:sz w:val="22"/>
          <w:szCs w:val="22"/>
        </w:rPr>
        <w:t>0</w:t>
      </w:r>
      <w:r w:rsidRPr="000836E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DP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w w:val="103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g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Func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z w:val="22"/>
          <w:szCs w:val="22"/>
        </w:rPr>
        <w:t>y</w:t>
      </w:r>
      <w:r w:rsidRPr="000836E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52</w:t>
      </w:r>
      <w:r w:rsidRPr="000836E2">
        <w:rPr>
          <w:rFonts w:asciiTheme="minorHAnsi" w:eastAsia="Arial" w:hAnsiTheme="minorHAnsi" w:cstheme="minorHAnsi"/>
          <w:sz w:val="22"/>
          <w:szCs w:val="22"/>
        </w:rPr>
        <w:t>2</w:t>
      </w:r>
      <w:r w:rsidRPr="000836E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DP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g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w w:val="103"/>
          <w:sz w:val="22"/>
          <w:szCs w:val="22"/>
        </w:rPr>
        <w:t>I</w:t>
      </w:r>
    </w:p>
    <w:p w14:paraId="7D46FA24" w14:textId="77777777" w:rsidR="005304E4" w:rsidRPr="000836E2" w:rsidRDefault="000836E2" w:rsidP="000836E2">
      <w:pPr>
        <w:spacing w:before="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0836E2">
        <w:rPr>
          <w:rFonts w:asciiTheme="minorHAnsi" w:eastAsia="Arial" w:hAnsiTheme="minorHAnsi" w:cstheme="minorHAnsi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II</w:t>
      </w:r>
      <w:r w:rsidRPr="000836E2">
        <w:rPr>
          <w:rFonts w:asciiTheme="minorHAnsi" w:eastAsia="Arial" w:hAnsiTheme="minorHAnsi" w:cstheme="minorHAnsi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72</w:t>
      </w:r>
      <w:r w:rsidRPr="000836E2">
        <w:rPr>
          <w:rFonts w:asciiTheme="minorHAnsi" w:eastAsia="Arial" w:hAnsiTheme="minorHAnsi" w:cstheme="minorHAnsi"/>
          <w:sz w:val="22"/>
          <w:szCs w:val="22"/>
        </w:rPr>
        <w:t>6</w:t>
      </w:r>
      <w:r w:rsidRPr="000836E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DP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mm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r</w:t>
      </w:r>
    </w:p>
    <w:p w14:paraId="26F74046" w14:textId="77777777" w:rsidR="005304E4" w:rsidRPr="000836E2" w:rsidRDefault="000836E2" w:rsidP="000836E2">
      <w:pPr>
        <w:spacing w:before="1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cu</w:t>
      </w:r>
      <w:r w:rsidRPr="000836E2">
        <w:rPr>
          <w:rFonts w:asciiTheme="minorHAnsi" w:eastAsia="Arial" w:hAnsiTheme="minorHAnsi" w:cstheme="minorHAnsi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73</w:t>
      </w:r>
      <w:r w:rsidRPr="000836E2">
        <w:rPr>
          <w:rFonts w:asciiTheme="minorHAnsi" w:eastAsia="Arial" w:hAnsiTheme="minorHAnsi" w:cstheme="minorHAnsi"/>
          <w:sz w:val="22"/>
          <w:szCs w:val="22"/>
        </w:rPr>
        <w:t>1</w:t>
      </w:r>
      <w:r w:rsidRPr="000836E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DP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mm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r</w:t>
      </w:r>
    </w:p>
    <w:p w14:paraId="76698762" w14:textId="77777777" w:rsidR="005304E4" w:rsidRPr="000836E2" w:rsidRDefault="000836E2" w:rsidP="000836E2">
      <w:pPr>
        <w:spacing w:before="8"/>
        <w:ind w:left="820" w:right="3722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ene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75</w:t>
      </w:r>
      <w:r w:rsidRPr="000836E2">
        <w:rPr>
          <w:rFonts w:asciiTheme="minorHAnsi" w:eastAsia="Arial" w:hAnsiTheme="minorHAnsi" w:cstheme="minorHAnsi"/>
          <w:sz w:val="22"/>
          <w:szCs w:val="22"/>
        </w:rPr>
        <w:t>4</w:t>
      </w:r>
      <w:r w:rsidRPr="000836E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DP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ri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>g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0836E2">
        <w:rPr>
          <w:rFonts w:asciiTheme="minorHAnsi" w:eastAsia="Arial" w:hAnsiTheme="minorHAnsi" w:cstheme="minorHAnsi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76</w:t>
      </w:r>
      <w:r w:rsidRPr="000836E2">
        <w:rPr>
          <w:rFonts w:asciiTheme="minorHAnsi" w:eastAsia="Arial" w:hAnsiTheme="minorHAnsi" w:cstheme="minorHAnsi"/>
          <w:sz w:val="22"/>
          <w:szCs w:val="22"/>
        </w:rPr>
        <w:t>2</w:t>
      </w:r>
      <w:r w:rsidRPr="000836E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DP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</w:t>
      </w:r>
      <w:r w:rsidRPr="000836E2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mm</w:t>
      </w:r>
      <w:r w:rsidRPr="000836E2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w w:val="102"/>
          <w:sz w:val="22"/>
          <w:szCs w:val="22"/>
        </w:rPr>
        <w:t xml:space="preserve">r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nsh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77</w:t>
      </w:r>
      <w:r w:rsidRPr="000836E2">
        <w:rPr>
          <w:rFonts w:asciiTheme="minorHAnsi" w:eastAsia="Arial" w:hAnsiTheme="minorHAnsi" w:cstheme="minorHAnsi"/>
          <w:sz w:val="22"/>
          <w:szCs w:val="22"/>
        </w:rPr>
        <w:t>1</w:t>
      </w:r>
      <w:r w:rsidRPr="000836E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DP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w w:val="103"/>
          <w:sz w:val="22"/>
          <w:szCs w:val="22"/>
        </w:rPr>
        <w:t xml:space="preserve">I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nsh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B</w:t>
      </w:r>
      <w:r w:rsidRPr="000836E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77</w:t>
      </w:r>
      <w:r w:rsidRPr="000836E2">
        <w:rPr>
          <w:rFonts w:asciiTheme="minorHAnsi" w:eastAsia="Arial" w:hAnsiTheme="minorHAnsi" w:cstheme="minorHAnsi"/>
          <w:sz w:val="22"/>
          <w:szCs w:val="22"/>
        </w:rPr>
        <w:t>3</w:t>
      </w:r>
      <w:r w:rsidRPr="000836E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DP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w w:val="103"/>
          <w:sz w:val="22"/>
          <w:szCs w:val="22"/>
        </w:rPr>
        <w:t xml:space="preserve">I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nsh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C</w:t>
      </w:r>
      <w:r w:rsidRPr="000836E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77</w:t>
      </w:r>
      <w:r w:rsidRPr="000836E2">
        <w:rPr>
          <w:rFonts w:asciiTheme="minorHAnsi" w:eastAsia="Arial" w:hAnsiTheme="minorHAnsi" w:cstheme="minorHAnsi"/>
          <w:sz w:val="22"/>
          <w:szCs w:val="22"/>
        </w:rPr>
        <w:t>5</w:t>
      </w:r>
      <w:r w:rsidRPr="000836E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DP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w w:val="103"/>
          <w:sz w:val="22"/>
          <w:szCs w:val="22"/>
        </w:rPr>
        <w:t>I</w:t>
      </w:r>
    </w:p>
    <w:p w14:paraId="497B9F28" w14:textId="77777777" w:rsidR="005304E4" w:rsidRPr="000836E2" w:rsidRDefault="000836E2" w:rsidP="000836E2">
      <w:pPr>
        <w:spacing w:before="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rtf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0836E2">
        <w:rPr>
          <w:rFonts w:asciiTheme="minorHAnsi" w:eastAsia="Arial" w:hAnsiTheme="minorHAnsi" w:cstheme="minorHAnsi"/>
          <w:sz w:val="22"/>
          <w:szCs w:val="22"/>
        </w:rPr>
        <w:t>o</w:t>
      </w:r>
      <w:r w:rsidRPr="000836E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79</w:t>
      </w:r>
      <w:r w:rsidRPr="000836E2">
        <w:rPr>
          <w:rFonts w:asciiTheme="minorHAnsi" w:eastAsia="Arial" w:hAnsiTheme="minorHAnsi" w:cstheme="minorHAnsi"/>
          <w:sz w:val="22"/>
          <w:szCs w:val="22"/>
        </w:rPr>
        <w:t>2</w:t>
      </w:r>
      <w:r w:rsidRPr="000836E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z w:val="22"/>
          <w:szCs w:val="22"/>
        </w:rPr>
        <w:t>–</w:t>
      </w:r>
      <w:r w:rsidRPr="000836E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DP</w:t>
      </w:r>
      <w:r w:rsidRPr="000836E2">
        <w:rPr>
          <w:rFonts w:asciiTheme="minorHAnsi" w:eastAsia="Arial" w:hAnsiTheme="minorHAnsi" w:cstheme="minorHAnsi"/>
          <w:sz w:val="22"/>
          <w:szCs w:val="22"/>
        </w:rPr>
        <w:t>T</w:t>
      </w:r>
      <w:r w:rsidRPr="000836E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II</w:t>
      </w:r>
      <w:r w:rsidRPr="000836E2">
        <w:rPr>
          <w:rFonts w:asciiTheme="minorHAnsi" w:eastAsia="Arial" w:hAnsiTheme="minorHAnsi" w:cstheme="minorHAnsi"/>
          <w:sz w:val="22"/>
          <w:szCs w:val="22"/>
        </w:rPr>
        <w:t>I</w:t>
      </w:r>
      <w:r w:rsidRPr="000836E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836E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836E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z w:val="22"/>
          <w:szCs w:val="22"/>
        </w:rPr>
        <w:t>l</w:t>
      </w:r>
      <w:r w:rsidRPr="000836E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836E2">
        <w:rPr>
          <w:rFonts w:asciiTheme="minorHAnsi" w:eastAsia="Arial" w:hAnsiTheme="minorHAnsi" w:cstheme="minorHAnsi"/>
          <w:w w:val="103"/>
          <w:sz w:val="22"/>
          <w:szCs w:val="22"/>
        </w:rPr>
        <w:t>I</w:t>
      </w:r>
    </w:p>
    <w:p w14:paraId="26959261" w14:textId="77777777" w:rsidR="005304E4" w:rsidRPr="000836E2" w:rsidRDefault="000836E2" w:rsidP="000836E2">
      <w:pPr>
        <w:ind w:left="100"/>
        <w:rPr>
          <w:rFonts w:asciiTheme="minorHAnsi" w:eastAsia="MS PGothic" w:hAnsiTheme="minorHAnsi" w:cstheme="minorHAnsi"/>
          <w:sz w:val="22"/>
          <w:szCs w:val="22"/>
        </w:rPr>
      </w:pPr>
      <w:r w:rsidRPr="000836E2">
        <w:rPr>
          <w:rFonts w:asciiTheme="minorHAnsi" w:eastAsia="MS PGothic" w:hAnsiTheme="minorHAnsi" w:cstheme="minorHAnsi"/>
          <w:w w:val="56"/>
          <w:position w:val="-2"/>
          <w:sz w:val="22"/>
          <w:szCs w:val="22"/>
        </w:rPr>
        <w:t xml:space="preserve">   </w:t>
      </w:r>
      <w:r w:rsidRPr="000836E2">
        <w:rPr>
          <w:rFonts w:asciiTheme="minorHAnsi" w:eastAsia="MS PGothic" w:hAnsiTheme="minorHAnsi" w:cstheme="minorHAnsi"/>
          <w:position w:val="-2"/>
          <w:sz w:val="22"/>
          <w:szCs w:val="22"/>
        </w:rPr>
        <w:t xml:space="preserve">         </w:t>
      </w:r>
      <w:r w:rsidRPr="000836E2">
        <w:rPr>
          <w:rFonts w:asciiTheme="minorHAnsi" w:eastAsia="MS PGothic" w:hAnsiTheme="minorHAnsi" w:cstheme="minorHAnsi"/>
          <w:spacing w:val="14"/>
          <w:position w:val="-2"/>
          <w:sz w:val="22"/>
          <w:szCs w:val="22"/>
        </w:rPr>
        <w:t xml:space="preserve"> </w:t>
      </w:r>
      <w:r w:rsidRPr="000836E2">
        <w:rPr>
          <w:rFonts w:asciiTheme="minorHAnsi" w:eastAsia="MS PGothic" w:hAnsiTheme="minorHAnsi" w:cstheme="minorHAnsi"/>
          <w:w w:val="56"/>
          <w:position w:val="-2"/>
          <w:sz w:val="22"/>
          <w:szCs w:val="22"/>
        </w:rPr>
        <w:t xml:space="preserve">   </w:t>
      </w:r>
    </w:p>
    <w:sectPr w:rsidR="005304E4" w:rsidRPr="000836E2">
      <w:pgSz w:w="12240" w:h="15840"/>
      <w:pgMar w:top="1360" w:right="172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045DB9"/>
    <w:multiLevelType w:val="multilevel"/>
    <w:tmpl w:val="85081D0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4E4"/>
    <w:rsid w:val="000836E2"/>
    <w:rsid w:val="0053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00A96"/>
  <w15:docId w15:val="{B7978CF3-C5BC-47C4-A76F-CE9D76DF2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993</Words>
  <Characters>5666</Characters>
  <Application>Microsoft Office Word</Application>
  <DocSecurity>0</DocSecurity>
  <Lines>47</Lines>
  <Paragraphs>13</Paragraphs>
  <ScaleCrop>false</ScaleCrop>
  <Company/>
  <LinksUpToDate>false</LinksUpToDate>
  <CharactersWithSpaces>6646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2021-06-22T06:01:00Z</dcterms:created>
  <dcterms:modified xsi:type="dcterms:W3CDTF">2021-06-22T06:09:00Z</dcterms:modified>
</cp:coreProperties>
</file>